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B3F90" w:rsidRPr="00FD1CD0" w:rsidTr="00FD1CD0">
        <w:trPr>
          <w:trHeight w:val="284"/>
        </w:trPr>
        <w:tc>
          <w:tcPr>
            <w:tcW w:w="4785" w:type="dxa"/>
          </w:tcPr>
          <w:p w:rsidR="000B3F90" w:rsidRPr="006F1F98" w:rsidRDefault="000B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A3630" w:rsidRPr="00CA3630" w:rsidRDefault="00CA3630" w:rsidP="00CA3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63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CA3630" w:rsidRPr="00CA3630" w:rsidRDefault="00CA3630" w:rsidP="00CA3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630">
              <w:rPr>
                <w:rFonts w:ascii="Times New Roman" w:hAnsi="Times New Roman" w:cs="Times New Roman"/>
                <w:sz w:val="28"/>
                <w:szCs w:val="28"/>
              </w:rPr>
              <w:t>к письму ГБУ ДО КК</w:t>
            </w:r>
          </w:p>
          <w:p w:rsidR="00CA3630" w:rsidRPr="00CA3630" w:rsidRDefault="00CA3630" w:rsidP="00CA3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630">
              <w:rPr>
                <w:rFonts w:ascii="Times New Roman" w:hAnsi="Times New Roman" w:cs="Times New Roman"/>
                <w:sz w:val="28"/>
                <w:szCs w:val="28"/>
              </w:rPr>
              <w:t>«Центр развития одаренности»</w:t>
            </w:r>
          </w:p>
          <w:p w:rsidR="00CA3630" w:rsidRPr="002928EB" w:rsidRDefault="00CA3630" w:rsidP="00CA3630">
            <w:pPr>
              <w:pStyle w:val="14pt"/>
              <w:rPr>
                <w:w w:val="100"/>
                <w:sz w:val="24"/>
                <w:szCs w:val="24"/>
              </w:rPr>
            </w:pPr>
            <w:r w:rsidRPr="00CA3630">
              <w:rPr>
                <w:w w:val="100"/>
              </w:rPr>
              <w:t xml:space="preserve">от </w:t>
            </w:r>
            <w:r w:rsidR="009C1AD1">
              <w:rPr>
                <w:w w:val="100"/>
              </w:rPr>
              <w:t>10.10.2017г.</w:t>
            </w:r>
            <w:r w:rsidRPr="00CA3630">
              <w:rPr>
                <w:w w:val="100"/>
              </w:rPr>
              <w:t xml:space="preserve">№ </w:t>
            </w:r>
            <w:r w:rsidR="009C1AD1">
              <w:rPr>
                <w:w w:val="100"/>
              </w:rPr>
              <w:t>01.21.-299</w:t>
            </w:r>
          </w:p>
          <w:p w:rsidR="000B3F90" w:rsidRPr="00FD1CD0" w:rsidRDefault="000B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1EE2" w:rsidRPr="00971EE2" w:rsidRDefault="006F1F98" w:rsidP="00FA70C2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71EE2">
        <w:rPr>
          <w:rFonts w:ascii="Times New Roman" w:hAnsi="Times New Roman" w:cs="Times New Roman"/>
          <w:b/>
          <w:sz w:val="28"/>
          <w:szCs w:val="28"/>
        </w:rPr>
        <w:t xml:space="preserve">Список участников </w:t>
      </w:r>
      <w:r w:rsidR="00CA3630">
        <w:rPr>
          <w:rFonts w:ascii="Times New Roman" w:hAnsi="Times New Roman" w:cs="Times New Roman"/>
          <w:b/>
          <w:sz w:val="28"/>
          <w:szCs w:val="28"/>
        </w:rPr>
        <w:t>очного</w:t>
      </w:r>
      <w:r w:rsidR="00FA3EDD">
        <w:rPr>
          <w:rFonts w:ascii="Times New Roman" w:hAnsi="Times New Roman" w:cs="Times New Roman"/>
          <w:b/>
          <w:sz w:val="28"/>
          <w:szCs w:val="28"/>
        </w:rPr>
        <w:t xml:space="preserve"> этапа </w:t>
      </w:r>
      <w:r w:rsidR="00971EE2" w:rsidRPr="00971EE2">
        <w:rPr>
          <w:rFonts w:ascii="Times New Roman" w:hAnsi="Times New Roman" w:cs="Times New Roman"/>
          <w:b/>
          <w:sz w:val="28"/>
          <w:szCs w:val="28"/>
        </w:rPr>
        <w:t xml:space="preserve">интеллектуального соревнования молодых исследователей </w:t>
      </w:r>
      <w:r w:rsidR="00FA3EDD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  <w:r w:rsidR="00971EE2" w:rsidRPr="00971EE2">
        <w:rPr>
          <w:rFonts w:ascii="Times New Roman" w:hAnsi="Times New Roman" w:cs="Times New Roman"/>
          <w:b/>
          <w:sz w:val="28"/>
          <w:szCs w:val="28"/>
        </w:rPr>
        <w:t>в рамках Российской научно-социальной программы  «Шаг в будущее» (ЮФО)</w:t>
      </w:r>
    </w:p>
    <w:p w:rsidR="006F1F98" w:rsidRDefault="00754605" w:rsidP="008D0DE9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УЧАСТНИКИ</w:t>
      </w:r>
      <w:r>
        <w:rPr>
          <w:rFonts w:ascii="Times New Roman" w:hAnsi="Times New Roman" w:cs="Times New Roman"/>
          <w:b/>
          <w:sz w:val="28"/>
          <w:szCs w:val="28"/>
        </w:rPr>
        <w:t>КОНФЕРЕНЦИИ:</w:t>
      </w:r>
    </w:p>
    <w:p w:rsidR="000F43C2" w:rsidRDefault="000F43C2" w:rsidP="008D0DE9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026" w:rsidRDefault="00EC2026" w:rsidP="008D0DE9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71D">
        <w:rPr>
          <w:rFonts w:ascii="Times New Roman" w:hAnsi="Times New Roman" w:cs="Times New Roman"/>
          <w:b/>
          <w:sz w:val="28"/>
          <w:szCs w:val="28"/>
        </w:rPr>
        <w:t>«Физика и познание мира»</w:t>
      </w:r>
    </w:p>
    <w:tbl>
      <w:tblPr>
        <w:tblStyle w:val="a3"/>
        <w:tblW w:w="10349" w:type="dxa"/>
        <w:tblInd w:w="-318" w:type="dxa"/>
        <w:tblLayout w:type="fixed"/>
        <w:tblLook w:val="04A0"/>
      </w:tblPr>
      <w:tblGrid>
        <w:gridCol w:w="568"/>
        <w:gridCol w:w="2496"/>
        <w:gridCol w:w="873"/>
        <w:gridCol w:w="3477"/>
        <w:gridCol w:w="2793"/>
        <w:gridCol w:w="142"/>
      </w:tblGrid>
      <w:tr w:rsidR="00B536FB" w:rsidRPr="00E160C3" w:rsidTr="00B94A2A">
        <w:tc>
          <w:tcPr>
            <w:tcW w:w="568" w:type="dxa"/>
          </w:tcPr>
          <w:p w:rsidR="00B536FB" w:rsidRPr="00E160C3" w:rsidRDefault="00B536FB" w:rsidP="008D0DE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536FB" w:rsidRPr="000F43C2" w:rsidRDefault="00B536FB" w:rsidP="003940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3C2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участника</w:t>
            </w:r>
          </w:p>
        </w:tc>
        <w:tc>
          <w:tcPr>
            <w:tcW w:w="873" w:type="dxa"/>
          </w:tcPr>
          <w:p w:rsidR="00B536FB" w:rsidRPr="000F43C2" w:rsidRDefault="00B536FB" w:rsidP="00B553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3C2">
              <w:rPr>
                <w:rFonts w:ascii="Times New Roman" w:hAnsi="Times New Roman" w:cs="Times New Roman"/>
                <w:b/>
                <w:sz w:val="26"/>
                <w:szCs w:val="26"/>
              </w:rPr>
              <w:t>класс</w:t>
            </w:r>
          </w:p>
        </w:tc>
        <w:tc>
          <w:tcPr>
            <w:tcW w:w="3477" w:type="dxa"/>
          </w:tcPr>
          <w:p w:rsidR="00B536FB" w:rsidRPr="000F43C2" w:rsidRDefault="00B536FB" w:rsidP="0039401D">
            <w:pPr>
              <w:rPr>
                <w:rStyle w:val="2"/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F43C2">
              <w:rPr>
                <w:rStyle w:val="2"/>
                <w:rFonts w:ascii="Times New Roman" w:eastAsia="Calibri" w:hAnsi="Times New Roman" w:cs="Times New Roman"/>
                <w:b/>
                <w:sz w:val="26"/>
                <w:szCs w:val="26"/>
              </w:rPr>
              <w:t>Образовательное учреждение</w:t>
            </w:r>
          </w:p>
        </w:tc>
        <w:tc>
          <w:tcPr>
            <w:tcW w:w="2935" w:type="dxa"/>
            <w:gridSpan w:val="2"/>
          </w:tcPr>
          <w:p w:rsidR="00B536FB" w:rsidRPr="000F43C2" w:rsidRDefault="00B536FB" w:rsidP="008D0DE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3C2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Муниципальное образование</w:t>
            </w:r>
          </w:p>
        </w:tc>
      </w:tr>
      <w:tr w:rsidR="00EC24C4" w:rsidRPr="00E160C3" w:rsidTr="00B94A2A">
        <w:tc>
          <w:tcPr>
            <w:tcW w:w="568" w:type="dxa"/>
          </w:tcPr>
          <w:p w:rsidR="00EC24C4" w:rsidRPr="00E160C3" w:rsidRDefault="00EC24C4" w:rsidP="00EC2026">
            <w:pPr>
              <w:pStyle w:val="af2"/>
              <w:widowControl w:val="0"/>
              <w:numPr>
                <w:ilvl w:val="0"/>
                <w:numId w:val="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EC24C4" w:rsidRPr="00EC24C4" w:rsidRDefault="00EC24C4" w:rsidP="000E0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Любич</w:t>
            </w:r>
            <w:proofErr w:type="spellEnd"/>
            <w:r w:rsidRPr="00EC24C4">
              <w:rPr>
                <w:rFonts w:ascii="Times New Roman" w:hAnsi="Times New Roman" w:cs="Times New Roman"/>
                <w:sz w:val="28"/>
                <w:szCs w:val="28"/>
              </w:rPr>
              <w:t xml:space="preserve"> Денис Андреевич</w:t>
            </w:r>
          </w:p>
        </w:tc>
        <w:tc>
          <w:tcPr>
            <w:tcW w:w="873" w:type="dxa"/>
            <w:vAlign w:val="center"/>
          </w:tcPr>
          <w:p w:rsidR="00EC24C4" w:rsidRPr="00EC24C4" w:rsidRDefault="00EC24C4" w:rsidP="000E0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EC24C4" w:rsidRPr="00EC24C4" w:rsidRDefault="00EC24C4" w:rsidP="000E0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МАОУ СОШ № 1</w:t>
            </w:r>
          </w:p>
        </w:tc>
        <w:tc>
          <w:tcPr>
            <w:tcW w:w="2935" w:type="dxa"/>
            <w:gridSpan w:val="2"/>
          </w:tcPr>
          <w:p w:rsidR="00EC24C4" w:rsidRPr="00EC24C4" w:rsidRDefault="00EC24C4" w:rsidP="000E0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Калининский район</w:t>
            </w:r>
          </w:p>
        </w:tc>
      </w:tr>
      <w:tr w:rsidR="00EC24C4" w:rsidRPr="00E160C3" w:rsidTr="00B94A2A">
        <w:tc>
          <w:tcPr>
            <w:tcW w:w="568" w:type="dxa"/>
          </w:tcPr>
          <w:p w:rsidR="00EC24C4" w:rsidRPr="00E160C3" w:rsidRDefault="00EC24C4" w:rsidP="00EC2026">
            <w:pPr>
              <w:pStyle w:val="af2"/>
              <w:widowControl w:val="0"/>
              <w:numPr>
                <w:ilvl w:val="0"/>
                <w:numId w:val="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EC24C4" w:rsidRPr="00EC24C4" w:rsidRDefault="00EC24C4" w:rsidP="000E0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Агасиев</w:t>
            </w:r>
            <w:proofErr w:type="spellEnd"/>
            <w:r w:rsidRPr="00EC24C4"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 </w:t>
            </w:r>
            <w:proofErr w:type="spellStart"/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Эфендиевич</w:t>
            </w:r>
            <w:proofErr w:type="spellEnd"/>
          </w:p>
        </w:tc>
        <w:tc>
          <w:tcPr>
            <w:tcW w:w="873" w:type="dxa"/>
            <w:vAlign w:val="center"/>
          </w:tcPr>
          <w:p w:rsidR="00EC24C4" w:rsidRPr="00EC24C4" w:rsidRDefault="00EC24C4" w:rsidP="000E0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EC24C4" w:rsidRPr="00EC24C4" w:rsidRDefault="00EC24C4" w:rsidP="000E0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МБОУ СОШ № 11</w:t>
            </w:r>
          </w:p>
        </w:tc>
        <w:tc>
          <w:tcPr>
            <w:tcW w:w="2935" w:type="dxa"/>
            <w:gridSpan w:val="2"/>
          </w:tcPr>
          <w:p w:rsidR="00EC24C4" w:rsidRPr="00EC24C4" w:rsidRDefault="00EC24C4" w:rsidP="000E0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Каневской район</w:t>
            </w:r>
          </w:p>
        </w:tc>
      </w:tr>
      <w:tr w:rsidR="00EC24C4" w:rsidRPr="00E160C3" w:rsidTr="00B94A2A">
        <w:tc>
          <w:tcPr>
            <w:tcW w:w="568" w:type="dxa"/>
          </w:tcPr>
          <w:p w:rsidR="00EC24C4" w:rsidRPr="00E160C3" w:rsidRDefault="00EC24C4" w:rsidP="00EC2026">
            <w:pPr>
              <w:pStyle w:val="af2"/>
              <w:widowControl w:val="0"/>
              <w:numPr>
                <w:ilvl w:val="0"/>
                <w:numId w:val="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EC24C4" w:rsidRPr="00EC24C4" w:rsidRDefault="00EC24C4" w:rsidP="000E0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Косачева</w:t>
            </w:r>
            <w:proofErr w:type="spellEnd"/>
            <w:r w:rsidRPr="00EC24C4">
              <w:rPr>
                <w:rFonts w:ascii="Times New Roman" w:hAnsi="Times New Roman" w:cs="Times New Roman"/>
                <w:sz w:val="28"/>
                <w:szCs w:val="28"/>
              </w:rPr>
              <w:t xml:space="preserve"> Дарья Константиновна</w:t>
            </w:r>
          </w:p>
        </w:tc>
        <w:tc>
          <w:tcPr>
            <w:tcW w:w="873" w:type="dxa"/>
            <w:vAlign w:val="center"/>
          </w:tcPr>
          <w:p w:rsidR="00EC24C4" w:rsidRPr="00EC24C4" w:rsidRDefault="00EC24C4" w:rsidP="000E0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EC24C4" w:rsidRPr="00EC24C4" w:rsidRDefault="00EC24C4" w:rsidP="00EC2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СОШ № 12</w:t>
            </w:r>
          </w:p>
        </w:tc>
        <w:tc>
          <w:tcPr>
            <w:tcW w:w="2935" w:type="dxa"/>
            <w:gridSpan w:val="2"/>
          </w:tcPr>
          <w:p w:rsidR="00EC24C4" w:rsidRPr="00EC24C4" w:rsidRDefault="00EC24C4" w:rsidP="000E0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Белоглинский район</w:t>
            </w:r>
          </w:p>
        </w:tc>
      </w:tr>
      <w:tr w:rsidR="00EC24C4" w:rsidRPr="00E160C3" w:rsidTr="00B94A2A">
        <w:tc>
          <w:tcPr>
            <w:tcW w:w="568" w:type="dxa"/>
          </w:tcPr>
          <w:p w:rsidR="00EC24C4" w:rsidRPr="00E160C3" w:rsidRDefault="00EC24C4" w:rsidP="00EC2026">
            <w:pPr>
              <w:pStyle w:val="af2"/>
              <w:widowControl w:val="0"/>
              <w:numPr>
                <w:ilvl w:val="0"/>
                <w:numId w:val="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EC24C4" w:rsidRPr="00EC24C4" w:rsidRDefault="00EC24C4" w:rsidP="00EC2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Овчаренко Аким Алексеевич</w:t>
            </w:r>
          </w:p>
        </w:tc>
        <w:tc>
          <w:tcPr>
            <w:tcW w:w="873" w:type="dxa"/>
            <w:vAlign w:val="center"/>
          </w:tcPr>
          <w:p w:rsidR="00EC24C4" w:rsidRPr="00EC24C4" w:rsidRDefault="00EC24C4" w:rsidP="00EF2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EC24C4" w:rsidRPr="00EC24C4" w:rsidRDefault="00EC24C4" w:rsidP="00EC2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МБОУ СОШ № 4</w:t>
            </w:r>
          </w:p>
        </w:tc>
        <w:tc>
          <w:tcPr>
            <w:tcW w:w="2935" w:type="dxa"/>
            <w:gridSpan w:val="2"/>
          </w:tcPr>
          <w:p w:rsidR="00EC24C4" w:rsidRPr="00EC24C4" w:rsidRDefault="00EC24C4" w:rsidP="00EC2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4C4">
              <w:rPr>
                <w:rFonts w:ascii="Times New Roman" w:hAnsi="Times New Roman" w:cs="Times New Roman"/>
                <w:sz w:val="28"/>
                <w:szCs w:val="28"/>
              </w:rPr>
              <w:t>Гулькевичский район</w:t>
            </w:r>
          </w:p>
        </w:tc>
      </w:tr>
      <w:tr w:rsidR="007D3F4D" w:rsidRPr="00E160C3" w:rsidTr="00B94A2A">
        <w:tc>
          <w:tcPr>
            <w:tcW w:w="568" w:type="dxa"/>
          </w:tcPr>
          <w:p w:rsidR="007D3F4D" w:rsidRPr="00E160C3" w:rsidRDefault="007D3F4D" w:rsidP="00EC2026">
            <w:pPr>
              <w:pStyle w:val="af2"/>
              <w:widowControl w:val="0"/>
              <w:numPr>
                <w:ilvl w:val="0"/>
                <w:numId w:val="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7D3F4D" w:rsidRPr="00AD4CB5" w:rsidRDefault="007D3F4D" w:rsidP="008868AF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4CB5"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Романюк Иван Николаевич</w:t>
            </w:r>
          </w:p>
        </w:tc>
        <w:tc>
          <w:tcPr>
            <w:tcW w:w="873" w:type="dxa"/>
          </w:tcPr>
          <w:p w:rsidR="007D3F4D" w:rsidRPr="00AD4CB5" w:rsidRDefault="007D3F4D" w:rsidP="008868AF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4CB5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7D3F4D" w:rsidRPr="00AD4CB5" w:rsidRDefault="007D3F4D" w:rsidP="008868AF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4CB5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11</w:t>
            </w:r>
          </w:p>
        </w:tc>
        <w:tc>
          <w:tcPr>
            <w:tcW w:w="2935" w:type="dxa"/>
            <w:gridSpan w:val="2"/>
          </w:tcPr>
          <w:p w:rsidR="007D3F4D" w:rsidRPr="00AD4CB5" w:rsidRDefault="007D3F4D" w:rsidP="008868AF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4CB5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район</w:t>
            </w:r>
          </w:p>
        </w:tc>
      </w:tr>
      <w:tr w:rsidR="007D3F4D" w:rsidRPr="00E160C3" w:rsidTr="00B94A2A">
        <w:tc>
          <w:tcPr>
            <w:tcW w:w="568" w:type="dxa"/>
          </w:tcPr>
          <w:p w:rsidR="007D3F4D" w:rsidRPr="00E160C3" w:rsidRDefault="007D3F4D" w:rsidP="00EC2026">
            <w:pPr>
              <w:pStyle w:val="af2"/>
              <w:widowControl w:val="0"/>
              <w:numPr>
                <w:ilvl w:val="0"/>
                <w:numId w:val="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7D3F4D" w:rsidRPr="00AD4CB5" w:rsidRDefault="007D3F4D" w:rsidP="008868AF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D4CB5">
              <w:rPr>
                <w:rFonts w:ascii="Times New Roman" w:eastAsia="Times New Roman" w:hAnsi="Times New Roman" w:cs="Times New Roman"/>
                <w:sz w:val="28"/>
                <w:szCs w:val="28"/>
              </w:rPr>
              <w:t>Дрягалова</w:t>
            </w:r>
            <w:proofErr w:type="spellEnd"/>
            <w:r w:rsidRPr="00AD4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Елена Аркадьевна</w:t>
            </w:r>
          </w:p>
        </w:tc>
        <w:tc>
          <w:tcPr>
            <w:tcW w:w="873" w:type="dxa"/>
          </w:tcPr>
          <w:p w:rsidR="007D3F4D" w:rsidRPr="00AD4CB5" w:rsidRDefault="007D3F4D" w:rsidP="008868AF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4CB5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7D3F4D" w:rsidRPr="00AD4CB5" w:rsidRDefault="007D3F4D" w:rsidP="008868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4CB5">
              <w:rPr>
                <w:rFonts w:ascii="Times New Roman" w:eastAsia="Times New Roman" w:hAnsi="Times New Roman" w:cs="Times New Roman"/>
                <w:sz w:val="28"/>
                <w:szCs w:val="28"/>
              </w:rPr>
              <w:t>ГБОУ АО «АТЛ»</w:t>
            </w:r>
          </w:p>
        </w:tc>
        <w:tc>
          <w:tcPr>
            <w:tcW w:w="2935" w:type="dxa"/>
            <w:gridSpan w:val="2"/>
          </w:tcPr>
          <w:p w:rsidR="007D3F4D" w:rsidRPr="00AD4CB5" w:rsidRDefault="007D3F4D" w:rsidP="008868AF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4CB5">
              <w:rPr>
                <w:rFonts w:ascii="Times New Roman" w:eastAsia="Times New Roman" w:hAnsi="Times New Roman" w:cs="Times New Roman"/>
                <w:sz w:val="28"/>
                <w:szCs w:val="28"/>
              </w:rPr>
              <w:t>Астраханская область</w:t>
            </w:r>
          </w:p>
        </w:tc>
      </w:tr>
      <w:tr w:rsidR="006D7378" w:rsidRPr="00E160C3" w:rsidTr="00B94A2A">
        <w:tc>
          <w:tcPr>
            <w:tcW w:w="568" w:type="dxa"/>
          </w:tcPr>
          <w:p w:rsidR="006D7378" w:rsidRPr="00E160C3" w:rsidRDefault="006D7378" w:rsidP="00EC2026">
            <w:pPr>
              <w:pStyle w:val="af2"/>
              <w:widowControl w:val="0"/>
              <w:numPr>
                <w:ilvl w:val="0"/>
                <w:numId w:val="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D7378" w:rsidRPr="00C20C4C" w:rsidRDefault="006D7378" w:rsidP="008868AF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20C4C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Матерновский</w:t>
            </w:r>
            <w:proofErr w:type="spellEnd"/>
            <w:r w:rsidRPr="00C20C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Данил Анатольевич</w:t>
            </w:r>
          </w:p>
        </w:tc>
        <w:tc>
          <w:tcPr>
            <w:tcW w:w="873" w:type="dxa"/>
          </w:tcPr>
          <w:p w:rsidR="006D7378" w:rsidRPr="00C20C4C" w:rsidRDefault="006D7378" w:rsidP="008868AF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0C4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D7378" w:rsidRPr="00C20C4C" w:rsidRDefault="006D7378" w:rsidP="008868AF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0C4C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11</w:t>
            </w:r>
          </w:p>
        </w:tc>
        <w:tc>
          <w:tcPr>
            <w:tcW w:w="2935" w:type="dxa"/>
            <w:gridSpan w:val="2"/>
          </w:tcPr>
          <w:p w:rsidR="006D7378" w:rsidRPr="00C20C4C" w:rsidRDefault="006D7378" w:rsidP="008868AF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0C4C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район</w:t>
            </w:r>
          </w:p>
        </w:tc>
      </w:tr>
      <w:tr w:rsidR="00A1577E" w:rsidRPr="00E160C3" w:rsidTr="00B94A2A">
        <w:tc>
          <w:tcPr>
            <w:tcW w:w="568" w:type="dxa"/>
          </w:tcPr>
          <w:p w:rsidR="00A1577E" w:rsidRPr="00E160C3" w:rsidRDefault="00A1577E" w:rsidP="00EC2026">
            <w:pPr>
              <w:pStyle w:val="af2"/>
              <w:widowControl w:val="0"/>
              <w:numPr>
                <w:ilvl w:val="0"/>
                <w:numId w:val="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A1577E" w:rsidRPr="00E63984" w:rsidRDefault="00A1577E" w:rsidP="001B17C1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Шаховой Владислав Андреевич</w:t>
            </w:r>
          </w:p>
        </w:tc>
        <w:tc>
          <w:tcPr>
            <w:tcW w:w="873" w:type="dxa"/>
          </w:tcPr>
          <w:p w:rsidR="00A1577E" w:rsidRPr="00E63984" w:rsidRDefault="00A1577E" w:rsidP="001B17C1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A1577E" w:rsidRPr="00E63984" w:rsidRDefault="00A1577E" w:rsidP="001B17C1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35" w:type="dxa"/>
            <w:gridSpan w:val="2"/>
          </w:tcPr>
          <w:p w:rsidR="00A1577E" w:rsidRPr="00E63984" w:rsidRDefault="00A1577E" w:rsidP="001B17C1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4529FB" w:rsidRPr="00E160C3" w:rsidTr="00B94A2A">
        <w:tc>
          <w:tcPr>
            <w:tcW w:w="10349" w:type="dxa"/>
            <w:gridSpan w:val="6"/>
          </w:tcPr>
          <w:p w:rsidR="004529FB" w:rsidRDefault="004529FB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529FB" w:rsidRPr="00E160C3" w:rsidRDefault="004529FB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Химия и химических технологии»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2A1DCF">
            <w:pPr>
              <w:pStyle w:val="af2"/>
              <w:widowControl w:val="0"/>
              <w:numPr>
                <w:ilvl w:val="0"/>
                <w:numId w:val="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Гордеева Елизавета Игоревна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ГБОУ АО «АТЛ»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г. Астрахань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2A1DCF">
            <w:pPr>
              <w:pStyle w:val="af2"/>
              <w:widowControl w:val="0"/>
              <w:numPr>
                <w:ilvl w:val="0"/>
                <w:numId w:val="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Корконишко Иван Сергеевич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МОАНУ СОШ №17 им. К.В. </w:t>
            </w: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Навальневой</w:t>
            </w:r>
            <w:proofErr w:type="spellEnd"/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Кореновский район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2A1DCF">
            <w:pPr>
              <w:pStyle w:val="af2"/>
              <w:widowControl w:val="0"/>
              <w:numPr>
                <w:ilvl w:val="0"/>
                <w:numId w:val="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5B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Карданова</w:t>
            </w:r>
            <w:proofErr w:type="spellEnd"/>
            <w:r w:rsidRPr="00675B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Диана </w:t>
            </w:r>
            <w:proofErr w:type="spellStart"/>
            <w:r w:rsidRPr="00675B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Амербиевна</w:t>
            </w:r>
            <w:proofErr w:type="spellEnd"/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МАОУ гимназия № 5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г. Новороссийск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2A1DCF">
            <w:pPr>
              <w:pStyle w:val="af2"/>
              <w:widowControl w:val="0"/>
              <w:numPr>
                <w:ilvl w:val="0"/>
                <w:numId w:val="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505CE0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МосковцевЕлисей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Игоревич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МОАНУ СОШ№17 им. К.В. </w:t>
            </w: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Навальневой</w:t>
            </w:r>
            <w:proofErr w:type="spellEnd"/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Кореновский район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2A1DCF">
            <w:pPr>
              <w:pStyle w:val="af2"/>
              <w:widowControl w:val="0"/>
              <w:numPr>
                <w:ilvl w:val="0"/>
                <w:numId w:val="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Сотникова Анастасия Юрьевна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675B5A">
            <w:pPr>
              <w:tabs>
                <w:tab w:val="left" w:pos="637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 xml:space="preserve">МБОУ «Лицей № 19» 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675B5A">
            <w:pPr>
              <w:tabs>
                <w:tab w:val="left" w:pos="637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 Адыгея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2A1DCF">
            <w:pPr>
              <w:pStyle w:val="af2"/>
              <w:widowControl w:val="0"/>
              <w:numPr>
                <w:ilvl w:val="0"/>
                <w:numId w:val="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5B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Яконюк</w:t>
            </w:r>
            <w:proofErr w:type="spellEnd"/>
            <w:r w:rsidRPr="00675B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Анастасия Дмитриевна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МАОУ СОШ №18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 xml:space="preserve"> Армавир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2A1DCF">
            <w:pPr>
              <w:pStyle w:val="af2"/>
              <w:widowControl w:val="0"/>
              <w:numPr>
                <w:ilvl w:val="0"/>
                <w:numId w:val="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Танань</w:t>
            </w:r>
            <w:proofErr w:type="spellEnd"/>
            <w:r w:rsidRPr="00675B5A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МБОУ СОШ № 15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Брюховецкий район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2A1DCF">
            <w:pPr>
              <w:pStyle w:val="af2"/>
              <w:widowControl w:val="0"/>
              <w:numPr>
                <w:ilvl w:val="0"/>
                <w:numId w:val="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F11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АнтонянАнаидаСамвеловнаБирбина</w:t>
            </w:r>
            <w:proofErr w:type="spellEnd"/>
            <w:r w:rsidRPr="00675B5A">
              <w:rPr>
                <w:rFonts w:ascii="Times New Roman" w:hAnsi="Times New Roman" w:cs="Times New Roman"/>
                <w:sz w:val="28"/>
                <w:szCs w:val="28"/>
              </w:rPr>
              <w:t xml:space="preserve"> Мария </w:t>
            </w:r>
            <w:proofErr w:type="spellStart"/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ПетровнаДавлетова</w:t>
            </w:r>
            <w:proofErr w:type="spellEnd"/>
            <w:r w:rsidRPr="00675B5A">
              <w:rPr>
                <w:rFonts w:ascii="Times New Roman" w:hAnsi="Times New Roman" w:cs="Times New Roman"/>
                <w:sz w:val="28"/>
                <w:szCs w:val="28"/>
              </w:rPr>
              <w:t xml:space="preserve"> Алина </w:t>
            </w:r>
            <w:proofErr w:type="spellStart"/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Ильдаровна</w:t>
            </w:r>
            <w:proofErr w:type="spellEnd"/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675B5A" w:rsidRPr="00675B5A" w:rsidRDefault="00675B5A" w:rsidP="003940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F11964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ГБОУ АО «Астраханский технический лицей»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F11964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hAnsi="Times New Roman" w:cs="Times New Roman"/>
                <w:sz w:val="28"/>
                <w:szCs w:val="28"/>
              </w:rPr>
              <w:t>г. Астрахань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2A1DCF">
            <w:pPr>
              <w:pStyle w:val="af2"/>
              <w:widowControl w:val="0"/>
              <w:numPr>
                <w:ilvl w:val="0"/>
                <w:numId w:val="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Черный Александр Сергеевич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6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Крымский район</w:t>
            </w:r>
          </w:p>
        </w:tc>
      </w:tr>
      <w:tr w:rsidR="000F4D9D" w:rsidRPr="00E160C3" w:rsidTr="00B94A2A">
        <w:tc>
          <w:tcPr>
            <w:tcW w:w="10349" w:type="dxa"/>
            <w:gridSpan w:val="6"/>
          </w:tcPr>
          <w:p w:rsidR="005F75D6" w:rsidRDefault="005F75D6" w:rsidP="000F4D9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D9D" w:rsidRPr="00675B5A" w:rsidRDefault="000F4D9D" w:rsidP="000F4D9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Проблемы загрязнения окружающей среды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0F4D9D" w:rsidRPr="00E160C3" w:rsidTr="00B94A2A">
        <w:tc>
          <w:tcPr>
            <w:tcW w:w="568" w:type="dxa"/>
          </w:tcPr>
          <w:p w:rsidR="000F4D9D" w:rsidRPr="00E160C3" w:rsidRDefault="000F4D9D" w:rsidP="006F1046">
            <w:pPr>
              <w:pStyle w:val="af2"/>
              <w:widowControl w:val="0"/>
              <w:numPr>
                <w:ilvl w:val="0"/>
                <w:numId w:val="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Стойчева</w:t>
            </w:r>
            <w:proofErr w:type="spellEnd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Валерия Владимировна</w:t>
            </w:r>
          </w:p>
        </w:tc>
        <w:tc>
          <w:tcPr>
            <w:tcW w:w="873" w:type="dxa"/>
          </w:tcPr>
          <w:p w:rsidR="000F4D9D" w:rsidRPr="00CF73E3" w:rsidRDefault="000F4D9D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№1</w:t>
            </w:r>
          </w:p>
        </w:tc>
        <w:tc>
          <w:tcPr>
            <w:tcW w:w="2935" w:type="dxa"/>
            <w:gridSpan w:val="2"/>
          </w:tcPr>
          <w:p w:rsidR="000F4D9D" w:rsidRPr="00CF73E3" w:rsidRDefault="000F4D9D" w:rsidP="00F119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Крым </w:t>
            </w:r>
          </w:p>
        </w:tc>
      </w:tr>
      <w:tr w:rsidR="000F4D9D" w:rsidRPr="00E160C3" w:rsidTr="00B94A2A">
        <w:tc>
          <w:tcPr>
            <w:tcW w:w="568" w:type="dxa"/>
          </w:tcPr>
          <w:p w:rsidR="000F4D9D" w:rsidRPr="00E160C3" w:rsidRDefault="000F4D9D" w:rsidP="006F1046">
            <w:pPr>
              <w:pStyle w:val="af2"/>
              <w:widowControl w:val="0"/>
              <w:numPr>
                <w:ilvl w:val="0"/>
                <w:numId w:val="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Керчь Артём Николаевич</w:t>
            </w:r>
          </w:p>
        </w:tc>
        <w:tc>
          <w:tcPr>
            <w:tcW w:w="873" w:type="dxa"/>
          </w:tcPr>
          <w:p w:rsidR="000F4D9D" w:rsidRPr="00CF73E3" w:rsidRDefault="000F4D9D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22</w:t>
            </w:r>
          </w:p>
        </w:tc>
        <w:tc>
          <w:tcPr>
            <w:tcW w:w="2935" w:type="dxa"/>
            <w:gridSpan w:val="2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г. Новороссийск</w:t>
            </w:r>
          </w:p>
        </w:tc>
      </w:tr>
      <w:tr w:rsidR="000F4D9D" w:rsidRPr="00E160C3" w:rsidTr="00B94A2A">
        <w:tc>
          <w:tcPr>
            <w:tcW w:w="568" w:type="dxa"/>
          </w:tcPr>
          <w:p w:rsidR="000F4D9D" w:rsidRPr="00E160C3" w:rsidRDefault="000F4D9D" w:rsidP="006F1046">
            <w:pPr>
              <w:pStyle w:val="af2"/>
              <w:widowControl w:val="0"/>
              <w:numPr>
                <w:ilvl w:val="0"/>
                <w:numId w:val="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Аблязимова</w:t>
            </w:r>
            <w:proofErr w:type="spellEnd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Фатиме </w:t>
            </w:r>
            <w:proofErr w:type="spellStart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873" w:type="dxa"/>
          </w:tcPr>
          <w:p w:rsidR="000F4D9D" w:rsidRPr="00CF73E3" w:rsidRDefault="000F4D9D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№1</w:t>
            </w:r>
          </w:p>
        </w:tc>
        <w:tc>
          <w:tcPr>
            <w:tcW w:w="2935" w:type="dxa"/>
            <w:gridSpan w:val="2"/>
          </w:tcPr>
          <w:p w:rsidR="000F4D9D" w:rsidRPr="00CF73E3" w:rsidRDefault="000F4D9D" w:rsidP="00F119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Крым </w:t>
            </w:r>
          </w:p>
        </w:tc>
      </w:tr>
      <w:tr w:rsidR="000F4D9D" w:rsidRPr="00E160C3" w:rsidTr="00B94A2A">
        <w:tc>
          <w:tcPr>
            <w:tcW w:w="568" w:type="dxa"/>
          </w:tcPr>
          <w:p w:rsidR="000F4D9D" w:rsidRPr="00E160C3" w:rsidRDefault="000F4D9D" w:rsidP="006F1046">
            <w:pPr>
              <w:pStyle w:val="af2"/>
              <w:widowControl w:val="0"/>
              <w:numPr>
                <w:ilvl w:val="0"/>
                <w:numId w:val="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Григорьян</w:t>
            </w:r>
            <w:proofErr w:type="spellEnd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Лариса Григорьевна</w:t>
            </w:r>
          </w:p>
        </w:tc>
        <w:tc>
          <w:tcPr>
            <w:tcW w:w="873" w:type="dxa"/>
          </w:tcPr>
          <w:p w:rsidR="000F4D9D" w:rsidRPr="00CF73E3" w:rsidRDefault="000F4D9D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0F4D9D" w:rsidRPr="00CF73E3" w:rsidRDefault="000F4D9D" w:rsidP="006F104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ДОД ЦДОД «Эрудит», МБОУ СОШ № 3</w:t>
            </w:r>
          </w:p>
        </w:tc>
        <w:tc>
          <w:tcPr>
            <w:tcW w:w="2935" w:type="dxa"/>
            <w:gridSpan w:val="2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г. Геленджик</w:t>
            </w:r>
          </w:p>
        </w:tc>
      </w:tr>
      <w:tr w:rsidR="000F4D9D" w:rsidRPr="00E160C3" w:rsidTr="00B94A2A">
        <w:tc>
          <w:tcPr>
            <w:tcW w:w="568" w:type="dxa"/>
          </w:tcPr>
          <w:p w:rsidR="000F4D9D" w:rsidRPr="00E160C3" w:rsidRDefault="000F4D9D" w:rsidP="006F1046">
            <w:pPr>
              <w:pStyle w:val="af2"/>
              <w:widowControl w:val="0"/>
              <w:numPr>
                <w:ilvl w:val="0"/>
                <w:numId w:val="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Болтовнин</w:t>
            </w:r>
            <w:proofErr w:type="spellEnd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Игорь Олегович</w:t>
            </w:r>
          </w:p>
        </w:tc>
        <w:tc>
          <w:tcPr>
            <w:tcW w:w="873" w:type="dxa"/>
          </w:tcPr>
          <w:p w:rsidR="000F4D9D" w:rsidRPr="00CF73E3" w:rsidRDefault="000F4D9D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29</w:t>
            </w:r>
          </w:p>
        </w:tc>
        <w:tc>
          <w:tcPr>
            <w:tcW w:w="2935" w:type="dxa"/>
            <w:gridSpan w:val="2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  <w:tr w:rsidR="000F4D9D" w:rsidRPr="00E160C3" w:rsidTr="00B94A2A">
        <w:tc>
          <w:tcPr>
            <w:tcW w:w="568" w:type="dxa"/>
          </w:tcPr>
          <w:p w:rsidR="000F4D9D" w:rsidRPr="00E160C3" w:rsidRDefault="000F4D9D" w:rsidP="006F1046">
            <w:pPr>
              <w:pStyle w:val="af2"/>
              <w:widowControl w:val="0"/>
              <w:numPr>
                <w:ilvl w:val="0"/>
                <w:numId w:val="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Максименко Данил Алексеевич</w:t>
            </w:r>
          </w:p>
        </w:tc>
        <w:tc>
          <w:tcPr>
            <w:tcW w:w="873" w:type="dxa"/>
          </w:tcPr>
          <w:p w:rsidR="000F4D9D" w:rsidRPr="00CF73E3" w:rsidRDefault="000F4D9D" w:rsidP="0039401D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7</w:t>
            </w:r>
          </w:p>
        </w:tc>
        <w:tc>
          <w:tcPr>
            <w:tcW w:w="2935" w:type="dxa"/>
            <w:gridSpan w:val="2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Апшеронский район</w:t>
            </w:r>
          </w:p>
        </w:tc>
      </w:tr>
      <w:tr w:rsidR="000F4D9D" w:rsidRPr="00E160C3" w:rsidTr="00B94A2A">
        <w:tc>
          <w:tcPr>
            <w:tcW w:w="568" w:type="dxa"/>
          </w:tcPr>
          <w:p w:rsidR="000F4D9D" w:rsidRPr="00E160C3" w:rsidRDefault="000F4D9D" w:rsidP="006F1046">
            <w:pPr>
              <w:pStyle w:val="af2"/>
              <w:widowControl w:val="0"/>
              <w:numPr>
                <w:ilvl w:val="0"/>
                <w:numId w:val="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Гопкало</w:t>
            </w:r>
            <w:proofErr w:type="spellEnd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Павел Сергеевич </w:t>
            </w:r>
          </w:p>
        </w:tc>
        <w:tc>
          <w:tcPr>
            <w:tcW w:w="873" w:type="dxa"/>
          </w:tcPr>
          <w:p w:rsidR="000F4D9D" w:rsidRPr="00CF73E3" w:rsidRDefault="000F4D9D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0F4D9D" w:rsidRPr="00CF73E3" w:rsidRDefault="000F4D9D" w:rsidP="0039401D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11</w:t>
            </w:r>
          </w:p>
        </w:tc>
        <w:tc>
          <w:tcPr>
            <w:tcW w:w="2935" w:type="dxa"/>
            <w:gridSpan w:val="2"/>
          </w:tcPr>
          <w:p w:rsidR="000F4D9D" w:rsidRPr="00CF73E3" w:rsidRDefault="000F4D9D" w:rsidP="0039401D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Каневской район</w:t>
            </w:r>
          </w:p>
        </w:tc>
      </w:tr>
      <w:tr w:rsidR="000F4D9D" w:rsidRPr="00E160C3" w:rsidTr="00B94A2A">
        <w:tc>
          <w:tcPr>
            <w:tcW w:w="568" w:type="dxa"/>
          </w:tcPr>
          <w:p w:rsidR="000F4D9D" w:rsidRPr="00E160C3" w:rsidRDefault="000F4D9D" w:rsidP="006F1046">
            <w:pPr>
              <w:pStyle w:val="af2"/>
              <w:widowControl w:val="0"/>
              <w:numPr>
                <w:ilvl w:val="0"/>
                <w:numId w:val="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КравчуненкоАнна</w:t>
            </w:r>
            <w:proofErr w:type="spellEnd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Романовна</w:t>
            </w:r>
          </w:p>
        </w:tc>
        <w:tc>
          <w:tcPr>
            <w:tcW w:w="873" w:type="dxa"/>
          </w:tcPr>
          <w:p w:rsidR="000F4D9D" w:rsidRPr="00CF73E3" w:rsidRDefault="000F4D9D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МОБУ СОШ № 25</w:t>
            </w:r>
          </w:p>
        </w:tc>
        <w:tc>
          <w:tcPr>
            <w:tcW w:w="2935" w:type="dxa"/>
            <w:gridSpan w:val="2"/>
          </w:tcPr>
          <w:p w:rsidR="000F4D9D" w:rsidRPr="00CF73E3" w:rsidRDefault="000F4D9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Кореновский район</w:t>
            </w:r>
          </w:p>
        </w:tc>
      </w:tr>
      <w:tr w:rsidR="004529FB" w:rsidRPr="00E160C3" w:rsidTr="00B94A2A">
        <w:tc>
          <w:tcPr>
            <w:tcW w:w="10349" w:type="dxa"/>
            <w:gridSpan w:val="6"/>
          </w:tcPr>
          <w:p w:rsidR="004529FB" w:rsidRDefault="004529FB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529FB" w:rsidRPr="000F4D9D" w:rsidRDefault="004529FB" w:rsidP="000F4D9D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606815">
              <w:rPr>
                <w:rFonts w:ascii="Times New Roman" w:hAnsi="Times New Roman"/>
                <w:b/>
                <w:sz w:val="28"/>
                <w:szCs w:val="28"/>
              </w:rPr>
              <w:t>Биосфера и проблемы Земли</w:t>
            </w:r>
            <w:r w:rsidRPr="000F4D9D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CF73E3" w:rsidRPr="00E160C3" w:rsidTr="00B94A2A">
        <w:tc>
          <w:tcPr>
            <w:tcW w:w="568" w:type="dxa"/>
          </w:tcPr>
          <w:p w:rsidR="00CF73E3" w:rsidRPr="00E160C3" w:rsidRDefault="00CF73E3" w:rsidP="007C7567">
            <w:pPr>
              <w:pStyle w:val="af2"/>
              <w:widowControl w:val="0"/>
              <w:numPr>
                <w:ilvl w:val="0"/>
                <w:numId w:val="10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F73E3" w:rsidRPr="00CF73E3" w:rsidRDefault="00CF73E3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Хорошилова</w:t>
            </w:r>
            <w:proofErr w:type="spellEnd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Елена Евгеньевна</w:t>
            </w:r>
          </w:p>
        </w:tc>
        <w:tc>
          <w:tcPr>
            <w:tcW w:w="873" w:type="dxa"/>
          </w:tcPr>
          <w:p w:rsidR="00CF73E3" w:rsidRPr="00CF73E3" w:rsidRDefault="00CF73E3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CF73E3" w:rsidRPr="00CF73E3" w:rsidRDefault="00CF73E3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40</w:t>
            </w:r>
          </w:p>
        </w:tc>
        <w:tc>
          <w:tcPr>
            <w:tcW w:w="2935" w:type="dxa"/>
            <w:gridSpan w:val="2"/>
          </w:tcPr>
          <w:p w:rsidR="00CF73E3" w:rsidRPr="00CF73E3" w:rsidRDefault="00CF73E3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г. Новороссийск</w:t>
            </w:r>
          </w:p>
        </w:tc>
      </w:tr>
      <w:tr w:rsidR="00CF73E3" w:rsidRPr="00E160C3" w:rsidTr="00B94A2A">
        <w:tc>
          <w:tcPr>
            <w:tcW w:w="568" w:type="dxa"/>
          </w:tcPr>
          <w:p w:rsidR="00CF73E3" w:rsidRPr="00E160C3" w:rsidRDefault="00CF73E3" w:rsidP="007C7567">
            <w:pPr>
              <w:pStyle w:val="af2"/>
              <w:widowControl w:val="0"/>
              <w:numPr>
                <w:ilvl w:val="0"/>
                <w:numId w:val="10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F73E3" w:rsidRPr="00CF73E3" w:rsidRDefault="00CF73E3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Солодовников Артем Константинович</w:t>
            </w:r>
          </w:p>
        </w:tc>
        <w:tc>
          <w:tcPr>
            <w:tcW w:w="873" w:type="dxa"/>
          </w:tcPr>
          <w:p w:rsidR="00CF73E3" w:rsidRPr="00CF73E3" w:rsidRDefault="00CF73E3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CF73E3" w:rsidRPr="00CF73E3" w:rsidRDefault="00CF73E3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40</w:t>
            </w:r>
          </w:p>
        </w:tc>
        <w:tc>
          <w:tcPr>
            <w:tcW w:w="2935" w:type="dxa"/>
            <w:gridSpan w:val="2"/>
          </w:tcPr>
          <w:p w:rsidR="00CF73E3" w:rsidRPr="00CF73E3" w:rsidRDefault="00CF73E3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г. Новороссийск</w:t>
            </w:r>
          </w:p>
        </w:tc>
      </w:tr>
      <w:tr w:rsidR="00CF73E3" w:rsidRPr="00E160C3" w:rsidTr="00B94A2A">
        <w:tc>
          <w:tcPr>
            <w:tcW w:w="568" w:type="dxa"/>
          </w:tcPr>
          <w:p w:rsidR="00CF73E3" w:rsidRPr="00E160C3" w:rsidRDefault="00CF73E3" w:rsidP="007C7567">
            <w:pPr>
              <w:pStyle w:val="af2"/>
              <w:widowControl w:val="0"/>
              <w:numPr>
                <w:ilvl w:val="0"/>
                <w:numId w:val="10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F73E3" w:rsidRPr="00CF73E3" w:rsidRDefault="00CF73E3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Чаленко Алексей Дмитриевич</w:t>
            </w:r>
          </w:p>
        </w:tc>
        <w:tc>
          <w:tcPr>
            <w:tcW w:w="873" w:type="dxa"/>
          </w:tcPr>
          <w:p w:rsidR="00CF73E3" w:rsidRPr="00CF73E3" w:rsidRDefault="00CF73E3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CF73E3" w:rsidRPr="00CF73E3" w:rsidRDefault="00CF73E3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40</w:t>
            </w:r>
          </w:p>
        </w:tc>
        <w:tc>
          <w:tcPr>
            <w:tcW w:w="2935" w:type="dxa"/>
            <w:gridSpan w:val="2"/>
          </w:tcPr>
          <w:p w:rsidR="00CF73E3" w:rsidRPr="00CF73E3" w:rsidRDefault="00CF73E3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г. Новороссийск</w:t>
            </w:r>
          </w:p>
        </w:tc>
      </w:tr>
      <w:tr w:rsidR="00CF73E3" w:rsidRPr="00E160C3" w:rsidTr="00B94A2A">
        <w:tc>
          <w:tcPr>
            <w:tcW w:w="568" w:type="dxa"/>
          </w:tcPr>
          <w:p w:rsidR="00CF73E3" w:rsidRPr="00E160C3" w:rsidRDefault="00CF73E3" w:rsidP="007C7567">
            <w:pPr>
              <w:pStyle w:val="af2"/>
              <w:widowControl w:val="0"/>
              <w:numPr>
                <w:ilvl w:val="0"/>
                <w:numId w:val="10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F73E3" w:rsidRPr="00CF73E3" w:rsidRDefault="00CF73E3" w:rsidP="00CF73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Давыдов Денис Владимирович</w:t>
            </w:r>
          </w:p>
        </w:tc>
        <w:tc>
          <w:tcPr>
            <w:tcW w:w="873" w:type="dxa"/>
          </w:tcPr>
          <w:p w:rsidR="00CF73E3" w:rsidRPr="00CF73E3" w:rsidRDefault="00CF73E3" w:rsidP="00CF73E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CF73E3" w:rsidRPr="00CF73E3" w:rsidRDefault="00CF73E3" w:rsidP="00CF73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МОБУ СОШ № 25</w:t>
            </w:r>
          </w:p>
        </w:tc>
        <w:tc>
          <w:tcPr>
            <w:tcW w:w="2935" w:type="dxa"/>
            <w:gridSpan w:val="2"/>
          </w:tcPr>
          <w:p w:rsidR="00CF73E3" w:rsidRPr="00CF73E3" w:rsidRDefault="00CF73E3" w:rsidP="00CF73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Кореновский район</w:t>
            </w:r>
          </w:p>
        </w:tc>
      </w:tr>
      <w:tr w:rsidR="00CF73E3" w:rsidRPr="00E160C3" w:rsidTr="00B94A2A">
        <w:tc>
          <w:tcPr>
            <w:tcW w:w="568" w:type="dxa"/>
          </w:tcPr>
          <w:p w:rsidR="00CF73E3" w:rsidRPr="00E160C3" w:rsidRDefault="00CF73E3" w:rsidP="007C7567">
            <w:pPr>
              <w:pStyle w:val="af2"/>
              <w:widowControl w:val="0"/>
              <w:numPr>
                <w:ilvl w:val="0"/>
                <w:numId w:val="10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F73E3" w:rsidRPr="00CF73E3" w:rsidRDefault="00CF73E3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Алексеева Анна Владимировна</w:t>
            </w:r>
          </w:p>
        </w:tc>
        <w:tc>
          <w:tcPr>
            <w:tcW w:w="873" w:type="dxa"/>
          </w:tcPr>
          <w:p w:rsidR="00CF73E3" w:rsidRPr="00CF73E3" w:rsidRDefault="00CF73E3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CF73E3" w:rsidRPr="00CF73E3" w:rsidRDefault="00CF73E3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№1</w:t>
            </w:r>
          </w:p>
        </w:tc>
        <w:tc>
          <w:tcPr>
            <w:tcW w:w="2935" w:type="dxa"/>
            <w:gridSpan w:val="2"/>
          </w:tcPr>
          <w:p w:rsidR="00CF73E3" w:rsidRPr="00CF73E3" w:rsidRDefault="00CF73E3" w:rsidP="00F119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 Крым</w:t>
            </w:r>
          </w:p>
        </w:tc>
      </w:tr>
      <w:tr w:rsidR="00CF73E3" w:rsidRPr="00E160C3" w:rsidTr="00B94A2A">
        <w:tc>
          <w:tcPr>
            <w:tcW w:w="568" w:type="dxa"/>
          </w:tcPr>
          <w:p w:rsidR="00CF73E3" w:rsidRPr="00E160C3" w:rsidRDefault="00CF73E3" w:rsidP="007C7567">
            <w:pPr>
              <w:pStyle w:val="af2"/>
              <w:widowControl w:val="0"/>
              <w:numPr>
                <w:ilvl w:val="0"/>
                <w:numId w:val="10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F73E3" w:rsidRPr="00CF73E3" w:rsidRDefault="00CF73E3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Теплинский</w:t>
            </w:r>
            <w:proofErr w:type="spellEnd"/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873" w:type="dxa"/>
          </w:tcPr>
          <w:p w:rsidR="00CF73E3" w:rsidRPr="00CF73E3" w:rsidRDefault="00CF73E3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CF73E3" w:rsidRPr="00CF73E3" w:rsidRDefault="00CF73E3" w:rsidP="00CF73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лицей №7 </w:t>
            </w:r>
          </w:p>
        </w:tc>
        <w:tc>
          <w:tcPr>
            <w:tcW w:w="2935" w:type="dxa"/>
            <w:gridSpan w:val="2"/>
          </w:tcPr>
          <w:p w:rsidR="00CF73E3" w:rsidRPr="00CF73E3" w:rsidRDefault="00CF73E3" w:rsidP="00F119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73E3">
              <w:rPr>
                <w:rFonts w:ascii="Times New Roman" w:eastAsia="Times New Roman" w:hAnsi="Times New Roman" w:cs="Times New Roman"/>
                <w:sz w:val="28"/>
                <w:szCs w:val="28"/>
              </w:rPr>
              <w:t>Ростовская область</w:t>
            </w:r>
          </w:p>
        </w:tc>
      </w:tr>
      <w:tr w:rsidR="004529FB" w:rsidRPr="00E160C3" w:rsidTr="00B94A2A">
        <w:tc>
          <w:tcPr>
            <w:tcW w:w="10349" w:type="dxa"/>
            <w:gridSpan w:val="6"/>
          </w:tcPr>
          <w:p w:rsidR="004529FB" w:rsidRDefault="004529FB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529FB" w:rsidRPr="00E160C3" w:rsidRDefault="004529FB" w:rsidP="00C03DCB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C03DCB">
              <w:rPr>
                <w:rFonts w:ascii="Times New Roman" w:hAnsi="Times New Roman"/>
                <w:b/>
                <w:sz w:val="28"/>
                <w:szCs w:val="28"/>
              </w:rPr>
              <w:t>Общая и с</w:t>
            </w: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истемная биология»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Краснова Дарья Сергеевна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3, «ЦМИТ «Перспектива»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Курганинский район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Еранов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Антон Дмитриевич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г. Астрахани «Гимназия №1»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г. Астрахань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Афонцева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Виктория Владимировна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6</w:t>
            </w:r>
          </w:p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ДО СЮН 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Савельева Анна</w:t>
            </w:r>
          </w:p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Дырдасова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Арина</w:t>
            </w:r>
          </w:p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Тухтарова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Екатерина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ГБОУ лицей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Астраханская область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Терещенко Мария Владимировна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Крымский район</w:t>
            </w:r>
          </w:p>
        </w:tc>
      </w:tr>
      <w:tr w:rsidR="00C03DCB" w:rsidRPr="00E160C3" w:rsidTr="00B94A2A">
        <w:tc>
          <w:tcPr>
            <w:tcW w:w="568" w:type="dxa"/>
          </w:tcPr>
          <w:p w:rsidR="00C03DCB" w:rsidRPr="00E160C3" w:rsidRDefault="00C03DCB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Никишина Алина Олеговна</w:t>
            </w:r>
          </w:p>
        </w:tc>
        <w:tc>
          <w:tcPr>
            <w:tcW w:w="873" w:type="dxa"/>
          </w:tcPr>
          <w:p w:rsidR="00C03DCB" w:rsidRPr="00C03DCB" w:rsidRDefault="00C03DCB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лицей «Морской Технический»</w:t>
            </w:r>
          </w:p>
        </w:tc>
        <w:tc>
          <w:tcPr>
            <w:tcW w:w="2935" w:type="dxa"/>
            <w:gridSpan w:val="2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г. Новороссийск</w:t>
            </w:r>
          </w:p>
        </w:tc>
      </w:tr>
      <w:tr w:rsidR="00C03DCB" w:rsidRPr="00E160C3" w:rsidTr="00B94A2A">
        <w:tc>
          <w:tcPr>
            <w:tcW w:w="568" w:type="dxa"/>
          </w:tcPr>
          <w:p w:rsidR="00C03DCB" w:rsidRPr="00E160C3" w:rsidRDefault="00C03DCB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Трошин Никита Максимович</w:t>
            </w:r>
          </w:p>
        </w:tc>
        <w:tc>
          <w:tcPr>
            <w:tcW w:w="873" w:type="dxa"/>
          </w:tcPr>
          <w:p w:rsidR="00C03DCB" w:rsidRPr="00C03DCB" w:rsidRDefault="00C03DCB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40</w:t>
            </w:r>
          </w:p>
        </w:tc>
        <w:tc>
          <w:tcPr>
            <w:tcW w:w="2935" w:type="dxa"/>
            <w:gridSpan w:val="2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г. Новороссийск</w:t>
            </w:r>
          </w:p>
        </w:tc>
      </w:tr>
      <w:tr w:rsidR="00C03DCB" w:rsidRPr="00E160C3" w:rsidTr="00B94A2A">
        <w:tc>
          <w:tcPr>
            <w:tcW w:w="568" w:type="dxa"/>
          </w:tcPr>
          <w:p w:rsidR="00C03DCB" w:rsidRPr="00E160C3" w:rsidRDefault="00C03DCB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Маслова Анастасия Алексеевна</w:t>
            </w:r>
          </w:p>
        </w:tc>
        <w:tc>
          <w:tcPr>
            <w:tcW w:w="873" w:type="dxa"/>
          </w:tcPr>
          <w:p w:rsidR="00C03DCB" w:rsidRPr="00C03DCB" w:rsidRDefault="00C03DCB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МКУ ДО ЭБС «Маленький принц», МБОУ СОШ № 4</w:t>
            </w:r>
          </w:p>
        </w:tc>
        <w:tc>
          <w:tcPr>
            <w:tcW w:w="2935" w:type="dxa"/>
            <w:gridSpan w:val="2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г. Анапа</w:t>
            </w:r>
          </w:p>
        </w:tc>
      </w:tr>
      <w:tr w:rsidR="00C03DCB" w:rsidRPr="00E160C3" w:rsidTr="00B94A2A">
        <w:tc>
          <w:tcPr>
            <w:tcW w:w="568" w:type="dxa"/>
          </w:tcPr>
          <w:p w:rsidR="00C03DCB" w:rsidRPr="00E160C3" w:rsidRDefault="00C03DCB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03DCB" w:rsidRPr="00C03DCB" w:rsidRDefault="00C03DCB" w:rsidP="00C03DC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СмоленскаяАнгелина Александровна </w:t>
            </w:r>
          </w:p>
        </w:tc>
        <w:tc>
          <w:tcPr>
            <w:tcW w:w="873" w:type="dxa"/>
          </w:tcPr>
          <w:p w:rsidR="00C03DCB" w:rsidRPr="00C03DCB" w:rsidRDefault="00C03DCB" w:rsidP="0039401D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C03DCB" w:rsidRPr="00C03DCB" w:rsidRDefault="00C03DCB" w:rsidP="00F1196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ДОД ЦДОД «Эрудит»</w:t>
            </w:r>
          </w:p>
        </w:tc>
        <w:tc>
          <w:tcPr>
            <w:tcW w:w="2935" w:type="dxa"/>
            <w:gridSpan w:val="2"/>
          </w:tcPr>
          <w:p w:rsidR="00C03DCB" w:rsidRPr="00C03DCB" w:rsidRDefault="00C03DCB" w:rsidP="0039401D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г. Геленджик</w:t>
            </w:r>
          </w:p>
        </w:tc>
      </w:tr>
      <w:tr w:rsidR="00C03DCB" w:rsidRPr="00E160C3" w:rsidTr="00B94A2A">
        <w:tc>
          <w:tcPr>
            <w:tcW w:w="568" w:type="dxa"/>
          </w:tcPr>
          <w:p w:rsidR="00C03DCB" w:rsidRPr="00E160C3" w:rsidRDefault="00C03DCB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Лавренов</w:t>
            </w:r>
            <w:proofErr w:type="spellEnd"/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Валерий Николаевич</w:t>
            </w:r>
          </w:p>
        </w:tc>
        <w:tc>
          <w:tcPr>
            <w:tcW w:w="873" w:type="dxa"/>
          </w:tcPr>
          <w:p w:rsidR="00C03DCB" w:rsidRPr="00C03DCB" w:rsidRDefault="00C03DCB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40</w:t>
            </w:r>
          </w:p>
        </w:tc>
        <w:tc>
          <w:tcPr>
            <w:tcW w:w="2935" w:type="dxa"/>
            <w:gridSpan w:val="2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г. Новороссийск</w:t>
            </w:r>
          </w:p>
        </w:tc>
      </w:tr>
      <w:tr w:rsidR="00C03DCB" w:rsidRPr="00E160C3" w:rsidTr="00B94A2A">
        <w:tc>
          <w:tcPr>
            <w:tcW w:w="568" w:type="dxa"/>
          </w:tcPr>
          <w:p w:rsidR="00C03DCB" w:rsidRPr="00E160C3" w:rsidRDefault="00C03DCB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03DCB" w:rsidRPr="00C03DCB" w:rsidRDefault="00C03DCB" w:rsidP="00C03DC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Никифорова Алла Дмитриевна</w:t>
            </w:r>
          </w:p>
        </w:tc>
        <w:tc>
          <w:tcPr>
            <w:tcW w:w="873" w:type="dxa"/>
          </w:tcPr>
          <w:p w:rsidR="00C03DCB" w:rsidRPr="00C03DCB" w:rsidRDefault="00C03DCB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МБУ ДО ЦДО «Хоста»</w:t>
            </w:r>
          </w:p>
        </w:tc>
        <w:tc>
          <w:tcPr>
            <w:tcW w:w="2935" w:type="dxa"/>
            <w:gridSpan w:val="2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г. Сочи</w:t>
            </w:r>
          </w:p>
        </w:tc>
      </w:tr>
      <w:tr w:rsidR="00C03DCB" w:rsidRPr="00E160C3" w:rsidTr="00B94A2A">
        <w:tc>
          <w:tcPr>
            <w:tcW w:w="568" w:type="dxa"/>
          </w:tcPr>
          <w:p w:rsidR="00C03DCB" w:rsidRPr="00E160C3" w:rsidRDefault="00C03DCB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03DCB" w:rsidRPr="00C03DCB" w:rsidRDefault="00C03DCB" w:rsidP="00C03DC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Пустовалова Татьяна Владимировна</w:t>
            </w:r>
          </w:p>
        </w:tc>
        <w:tc>
          <w:tcPr>
            <w:tcW w:w="873" w:type="dxa"/>
          </w:tcPr>
          <w:p w:rsidR="00C03DCB" w:rsidRPr="00C03DCB" w:rsidRDefault="00C03DCB" w:rsidP="00C03D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C03DCB" w:rsidRPr="00C03DCB" w:rsidRDefault="00C03DCB" w:rsidP="00C03DC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ГБОУ АО «АТЛ»</w:t>
            </w:r>
          </w:p>
        </w:tc>
        <w:tc>
          <w:tcPr>
            <w:tcW w:w="2935" w:type="dxa"/>
            <w:gridSpan w:val="2"/>
          </w:tcPr>
          <w:p w:rsidR="00C03DCB" w:rsidRPr="00C03DCB" w:rsidRDefault="00C03DCB" w:rsidP="00C03DC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г. Астрахань</w:t>
            </w:r>
          </w:p>
        </w:tc>
      </w:tr>
      <w:tr w:rsidR="00C03DCB" w:rsidRPr="00E160C3" w:rsidTr="00B94A2A">
        <w:tc>
          <w:tcPr>
            <w:tcW w:w="568" w:type="dxa"/>
          </w:tcPr>
          <w:p w:rsidR="00C03DCB" w:rsidRPr="00E160C3" w:rsidRDefault="00C03DCB" w:rsidP="007C7567">
            <w:pPr>
              <w:pStyle w:val="af2"/>
              <w:widowControl w:val="0"/>
              <w:numPr>
                <w:ilvl w:val="0"/>
                <w:numId w:val="1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Багаджиева</w:t>
            </w:r>
            <w:proofErr w:type="spellEnd"/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Евгения Станиславовна</w:t>
            </w:r>
          </w:p>
        </w:tc>
        <w:tc>
          <w:tcPr>
            <w:tcW w:w="873" w:type="dxa"/>
          </w:tcPr>
          <w:p w:rsidR="00C03DCB" w:rsidRPr="00C03DCB" w:rsidRDefault="00C03DCB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9</w:t>
            </w:r>
          </w:p>
        </w:tc>
        <w:tc>
          <w:tcPr>
            <w:tcW w:w="2935" w:type="dxa"/>
            <w:gridSpan w:val="2"/>
          </w:tcPr>
          <w:p w:rsidR="00C03DCB" w:rsidRPr="00C03DCB" w:rsidRDefault="00C03DC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 w:rsidRPr="00C03D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529FB" w:rsidRPr="00E160C3" w:rsidTr="00B94A2A">
        <w:tc>
          <w:tcPr>
            <w:tcW w:w="10349" w:type="dxa"/>
            <w:gridSpan w:val="6"/>
          </w:tcPr>
          <w:p w:rsidR="004529FB" w:rsidRDefault="004529FB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2E17" w:rsidRDefault="004F2E17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29FB" w:rsidRPr="00E160C3" w:rsidRDefault="004529FB" w:rsidP="007C7567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0C3">
              <w:rPr>
                <w:rFonts w:ascii="Times New Roman" w:hAnsi="Times New Roman"/>
                <w:sz w:val="28"/>
                <w:szCs w:val="28"/>
              </w:rPr>
              <w:lastRenderedPageBreak/>
              <w:t>«</w:t>
            </w:r>
            <w:r w:rsidR="007C7567">
              <w:rPr>
                <w:rFonts w:ascii="Times New Roman" w:hAnsi="Times New Roman"/>
                <w:b/>
                <w:sz w:val="28"/>
                <w:szCs w:val="28"/>
              </w:rPr>
              <w:t>Математика</w:t>
            </w: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B62741">
            <w:pPr>
              <w:pStyle w:val="af2"/>
              <w:widowControl w:val="0"/>
              <w:numPr>
                <w:ilvl w:val="0"/>
                <w:numId w:val="1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7818F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Каспарян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</w:t>
            </w:r>
            <w:r w:rsidR="001462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оман </w:t>
            </w:r>
            <w:proofErr w:type="spellStart"/>
            <w:r w:rsidR="00146268">
              <w:rPr>
                <w:rFonts w:ascii="Times New Roman" w:eastAsia="Times New Roman" w:hAnsi="Times New Roman" w:cs="Times New Roman"/>
                <w:sz w:val="28"/>
                <w:szCs w:val="28"/>
              </w:rPr>
              <w:t>Эрвинович</w:t>
            </w:r>
            <w:proofErr w:type="spellEnd"/>
          </w:p>
        </w:tc>
        <w:tc>
          <w:tcPr>
            <w:tcW w:w="873" w:type="dxa"/>
          </w:tcPr>
          <w:p w:rsidR="00675B5A" w:rsidRPr="00675B5A" w:rsidRDefault="00675B5A" w:rsidP="00675B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675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лицей № 90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675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г.Краснодар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B62741">
            <w:pPr>
              <w:pStyle w:val="af2"/>
              <w:widowControl w:val="0"/>
              <w:numPr>
                <w:ilvl w:val="0"/>
                <w:numId w:val="1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1462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Языкова Ю</w:t>
            </w:r>
            <w:r w:rsidR="001462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лия </w:t>
            </w: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146268">
              <w:rPr>
                <w:rFonts w:ascii="Times New Roman" w:eastAsia="Times New Roman" w:hAnsi="Times New Roman" w:cs="Times New Roman"/>
                <w:sz w:val="28"/>
                <w:szCs w:val="28"/>
              </w:rPr>
              <w:t>авловна</w:t>
            </w:r>
          </w:p>
        </w:tc>
        <w:tc>
          <w:tcPr>
            <w:tcW w:w="873" w:type="dxa"/>
          </w:tcPr>
          <w:p w:rsidR="00675B5A" w:rsidRPr="00675B5A" w:rsidRDefault="00675B5A" w:rsidP="00675B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675B5A" w:rsidRPr="00675B5A" w:rsidRDefault="00675B5A" w:rsidP="00675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лицей №95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675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г.Сочи</w:t>
            </w:r>
          </w:p>
        </w:tc>
      </w:tr>
      <w:tr w:rsidR="00CA696E" w:rsidRPr="00E160C3" w:rsidTr="00B94A2A">
        <w:tc>
          <w:tcPr>
            <w:tcW w:w="568" w:type="dxa"/>
          </w:tcPr>
          <w:p w:rsidR="00CA696E" w:rsidRPr="00E160C3" w:rsidRDefault="00CA696E" w:rsidP="00B62741">
            <w:pPr>
              <w:pStyle w:val="af2"/>
              <w:widowControl w:val="0"/>
              <w:numPr>
                <w:ilvl w:val="0"/>
                <w:numId w:val="1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A696E" w:rsidRPr="00CA696E" w:rsidRDefault="00CA696E" w:rsidP="00CA69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696E">
              <w:rPr>
                <w:rFonts w:ascii="Times New Roman" w:eastAsia="Times New Roman" w:hAnsi="Times New Roman" w:cs="Times New Roman"/>
                <w:sz w:val="28"/>
                <w:szCs w:val="28"/>
              </w:rPr>
              <w:t>Волков Никита Геннадьевич</w:t>
            </w:r>
          </w:p>
        </w:tc>
        <w:tc>
          <w:tcPr>
            <w:tcW w:w="873" w:type="dxa"/>
          </w:tcPr>
          <w:p w:rsidR="00CA696E" w:rsidRPr="00CA696E" w:rsidRDefault="00CA696E" w:rsidP="00F049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696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CA696E" w:rsidRPr="00CA696E" w:rsidRDefault="00CA696E" w:rsidP="00CA69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696E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10</w:t>
            </w:r>
          </w:p>
        </w:tc>
        <w:tc>
          <w:tcPr>
            <w:tcW w:w="2935" w:type="dxa"/>
            <w:gridSpan w:val="2"/>
          </w:tcPr>
          <w:p w:rsidR="00CA696E" w:rsidRPr="00CA696E" w:rsidRDefault="002719E0" w:rsidP="002719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CA696E" w:rsidRPr="00CA69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Новороссийск</w:t>
            </w:r>
          </w:p>
        </w:tc>
      </w:tr>
      <w:tr w:rsidR="00CA696E" w:rsidRPr="00E160C3" w:rsidTr="00B94A2A">
        <w:tc>
          <w:tcPr>
            <w:tcW w:w="568" w:type="dxa"/>
          </w:tcPr>
          <w:p w:rsidR="00CA696E" w:rsidRPr="00E160C3" w:rsidRDefault="00CA696E" w:rsidP="00B62741">
            <w:pPr>
              <w:pStyle w:val="af2"/>
              <w:widowControl w:val="0"/>
              <w:numPr>
                <w:ilvl w:val="0"/>
                <w:numId w:val="1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A696E" w:rsidRPr="00CA696E" w:rsidRDefault="00CA696E" w:rsidP="00CA69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696E">
              <w:rPr>
                <w:rFonts w:ascii="Times New Roman" w:eastAsia="Times New Roman" w:hAnsi="Times New Roman" w:cs="Times New Roman"/>
                <w:sz w:val="28"/>
                <w:szCs w:val="28"/>
              </w:rPr>
              <w:t>Терехова Елизавета Валерьевич</w:t>
            </w:r>
          </w:p>
        </w:tc>
        <w:tc>
          <w:tcPr>
            <w:tcW w:w="873" w:type="dxa"/>
          </w:tcPr>
          <w:p w:rsidR="00CA696E" w:rsidRPr="00CA696E" w:rsidRDefault="00CA696E" w:rsidP="00CA69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696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CA696E" w:rsidRPr="00CA696E" w:rsidRDefault="00CA696E" w:rsidP="00CA69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696E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17</w:t>
            </w:r>
          </w:p>
        </w:tc>
        <w:tc>
          <w:tcPr>
            <w:tcW w:w="2935" w:type="dxa"/>
            <w:gridSpan w:val="2"/>
          </w:tcPr>
          <w:p w:rsidR="00CA696E" w:rsidRPr="00CA696E" w:rsidRDefault="00CA696E" w:rsidP="00CA69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696E">
              <w:rPr>
                <w:rFonts w:ascii="Times New Roman" w:eastAsia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F04989" w:rsidRPr="00E160C3" w:rsidTr="00B94A2A">
        <w:tc>
          <w:tcPr>
            <w:tcW w:w="568" w:type="dxa"/>
          </w:tcPr>
          <w:p w:rsidR="00F04989" w:rsidRPr="00E160C3" w:rsidRDefault="00F04989" w:rsidP="00B62741">
            <w:pPr>
              <w:pStyle w:val="af2"/>
              <w:widowControl w:val="0"/>
              <w:numPr>
                <w:ilvl w:val="0"/>
                <w:numId w:val="1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Гостюнин</w:t>
            </w:r>
            <w:proofErr w:type="spellEnd"/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Илья Иванович</w:t>
            </w:r>
          </w:p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ДжасугуловСабр</w:t>
            </w:r>
            <w:proofErr w:type="spellEnd"/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Маратович</w:t>
            </w:r>
          </w:p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Корней Роман Иванович</w:t>
            </w:r>
          </w:p>
        </w:tc>
        <w:tc>
          <w:tcPr>
            <w:tcW w:w="873" w:type="dxa"/>
          </w:tcPr>
          <w:p w:rsidR="00F04989" w:rsidRPr="00F04989" w:rsidRDefault="00F04989" w:rsidP="00F049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ГБОУ АО «Астраханский технический лицей»</w:t>
            </w:r>
          </w:p>
        </w:tc>
        <w:tc>
          <w:tcPr>
            <w:tcW w:w="2935" w:type="dxa"/>
            <w:gridSpan w:val="2"/>
          </w:tcPr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г Астрахань</w:t>
            </w:r>
          </w:p>
        </w:tc>
      </w:tr>
      <w:tr w:rsidR="004529FB" w:rsidRPr="00E160C3" w:rsidTr="00B94A2A">
        <w:tc>
          <w:tcPr>
            <w:tcW w:w="10349" w:type="dxa"/>
            <w:gridSpan w:val="6"/>
          </w:tcPr>
          <w:p w:rsidR="004529FB" w:rsidRDefault="004529FB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529FB" w:rsidRPr="00E160C3" w:rsidRDefault="004529FB" w:rsidP="00263C3A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263C3A">
              <w:rPr>
                <w:rFonts w:ascii="Times New Roman" w:hAnsi="Times New Roman"/>
                <w:b/>
                <w:sz w:val="28"/>
                <w:szCs w:val="28"/>
              </w:rPr>
              <w:t>Информатика и информационные технологии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39401D" w:rsidRPr="00E160C3" w:rsidTr="00B94A2A">
        <w:tc>
          <w:tcPr>
            <w:tcW w:w="568" w:type="dxa"/>
          </w:tcPr>
          <w:p w:rsidR="0039401D" w:rsidRPr="00E160C3" w:rsidRDefault="0039401D" w:rsidP="00B62741">
            <w:pPr>
              <w:pStyle w:val="af2"/>
              <w:widowControl w:val="0"/>
              <w:numPr>
                <w:ilvl w:val="0"/>
                <w:numId w:val="1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F11964" w:rsidRDefault="0039401D" w:rsidP="00F119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Высоцков</w:t>
            </w:r>
            <w:proofErr w:type="spellEnd"/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Данила Александрович</w:t>
            </w:r>
          </w:p>
          <w:p w:rsidR="0039401D" w:rsidRPr="0039401D" w:rsidRDefault="0039401D" w:rsidP="00F119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Жданов Евгений АлександровичФедякин Алексей Андреевич</w:t>
            </w:r>
          </w:p>
        </w:tc>
        <w:tc>
          <w:tcPr>
            <w:tcW w:w="873" w:type="dxa"/>
          </w:tcPr>
          <w:p w:rsidR="0039401D" w:rsidRPr="0039401D" w:rsidRDefault="0039401D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МКОУ «Преображенская средняя школа»</w:t>
            </w:r>
          </w:p>
        </w:tc>
        <w:tc>
          <w:tcPr>
            <w:tcW w:w="2935" w:type="dxa"/>
            <w:gridSpan w:val="2"/>
          </w:tcPr>
          <w:p w:rsidR="0039401D" w:rsidRPr="0039401D" w:rsidRDefault="0039401D" w:rsidP="00F119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Волгоградская область</w:t>
            </w:r>
          </w:p>
        </w:tc>
      </w:tr>
      <w:tr w:rsidR="0039401D" w:rsidRPr="00E160C3" w:rsidTr="00B94A2A">
        <w:tc>
          <w:tcPr>
            <w:tcW w:w="568" w:type="dxa"/>
          </w:tcPr>
          <w:p w:rsidR="0039401D" w:rsidRPr="00E160C3" w:rsidRDefault="0039401D" w:rsidP="00B62741">
            <w:pPr>
              <w:pStyle w:val="af2"/>
              <w:widowControl w:val="0"/>
              <w:numPr>
                <w:ilvl w:val="0"/>
                <w:numId w:val="1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Королёв Роман Юрьевич</w:t>
            </w:r>
          </w:p>
        </w:tc>
        <w:tc>
          <w:tcPr>
            <w:tcW w:w="873" w:type="dxa"/>
          </w:tcPr>
          <w:p w:rsidR="0039401D" w:rsidRPr="0039401D" w:rsidRDefault="0039401D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1</w:t>
            </w:r>
          </w:p>
        </w:tc>
        <w:tc>
          <w:tcPr>
            <w:tcW w:w="2935" w:type="dxa"/>
            <w:gridSpan w:val="2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Курганинский район</w:t>
            </w:r>
          </w:p>
        </w:tc>
      </w:tr>
      <w:tr w:rsidR="0039401D" w:rsidRPr="00E160C3" w:rsidTr="00B94A2A">
        <w:tc>
          <w:tcPr>
            <w:tcW w:w="568" w:type="dxa"/>
          </w:tcPr>
          <w:p w:rsidR="0039401D" w:rsidRPr="00E160C3" w:rsidRDefault="0039401D" w:rsidP="00B62741">
            <w:pPr>
              <w:pStyle w:val="af2"/>
              <w:widowControl w:val="0"/>
              <w:numPr>
                <w:ilvl w:val="0"/>
                <w:numId w:val="1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39401D" w:rsidRPr="0039401D" w:rsidRDefault="0039401D" w:rsidP="0039401D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Носов Алексей Александрович</w:t>
            </w:r>
          </w:p>
        </w:tc>
        <w:tc>
          <w:tcPr>
            <w:tcW w:w="873" w:type="dxa"/>
          </w:tcPr>
          <w:p w:rsidR="0039401D" w:rsidRPr="0039401D" w:rsidRDefault="0039401D" w:rsidP="0039401D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7</w:t>
            </w:r>
          </w:p>
        </w:tc>
        <w:tc>
          <w:tcPr>
            <w:tcW w:w="2935" w:type="dxa"/>
            <w:gridSpan w:val="2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Новопокровский район</w:t>
            </w:r>
          </w:p>
        </w:tc>
      </w:tr>
      <w:tr w:rsidR="0039401D" w:rsidRPr="00E160C3" w:rsidTr="00B94A2A">
        <w:tc>
          <w:tcPr>
            <w:tcW w:w="568" w:type="dxa"/>
          </w:tcPr>
          <w:p w:rsidR="0039401D" w:rsidRPr="00E160C3" w:rsidRDefault="0039401D" w:rsidP="00B62741">
            <w:pPr>
              <w:pStyle w:val="af2"/>
              <w:widowControl w:val="0"/>
              <w:numPr>
                <w:ilvl w:val="0"/>
                <w:numId w:val="1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Лалетина Алина Дмитриевна</w:t>
            </w:r>
          </w:p>
        </w:tc>
        <w:tc>
          <w:tcPr>
            <w:tcW w:w="873" w:type="dxa"/>
          </w:tcPr>
          <w:p w:rsidR="0039401D" w:rsidRPr="0039401D" w:rsidRDefault="0039401D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СОШ № </w:t>
            </w:r>
          </w:p>
        </w:tc>
        <w:tc>
          <w:tcPr>
            <w:tcW w:w="2935" w:type="dxa"/>
            <w:gridSpan w:val="2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39401D" w:rsidRPr="00E160C3" w:rsidTr="00B94A2A">
        <w:tc>
          <w:tcPr>
            <w:tcW w:w="568" w:type="dxa"/>
          </w:tcPr>
          <w:p w:rsidR="0039401D" w:rsidRPr="00E160C3" w:rsidRDefault="0039401D" w:rsidP="00B62741">
            <w:pPr>
              <w:pStyle w:val="af2"/>
              <w:widowControl w:val="0"/>
              <w:numPr>
                <w:ilvl w:val="0"/>
                <w:numId w:val="1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Юсифов </w:t>
            </w:r>
            <w:proofErr w:type="spellStart"/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ЭльнурСеймурович</w:t>
            </w:r>
            <w:proofErr w:type="spellEnd"/>
          </w:p>
        </w:tc>
        <w:tc>
          <w:tcPr>
            <w:tcW w:w="873" w:type="dxa"/>
          </w:tcPr>
          <w:p w:rsidR="0039401D" w:rsidRPr="0039401D" w:rsidRDefault="0039401D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МБУ ДО ЦДО «Хоста», МОБУ лицей №23</w:t>
            </w:r>
          </w:p>
        </w:tc>
        <w:tc>
          <w:tcPr>
            <w:tcW w:w="2935" w:type="dxa"/>
            <w:gridSpan w:val="2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г. Сочи</w:t>
            </w:r>
          </w:p>
        </w:tc>
      </w:tr>
      <w:tr w:rsidR="0039401D" w:rsidRPr="00E160C3" w:rsidTr="00B94A2A">
        <w:tc>
          <w:tcPr>
            <w:tcW w:w="568" w:type="dxa"/>
          </w:tcPr>
          <w:p w:rsidR="0039401D" w:rsidRPr="00E160C3" w:rsidRDefault="0039401D" w:rsidP="00B62741">
            <w:pPr>
              <w:pStyle w:val="af2"/>
              <w:widowControl w:val="0"/>
              <w:numPr>
                <w:ilvl w:val="0"/>
                <w:numId w:val="1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Киселева Анастасия Александровна</w:t>
            </w:r>
          </w:p>
        </w:tc>
        <w:tc>
          <w:tcPr>
            <w:tcW w:w="873" w:type="dxa"/>
          </w:tcPr>
          <w:p w:rsidR="0039401D" w:rsidRPr="0039401D" w:rsidRDefault="0039401D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17</w:t>
            </w:r>
          </w:p>
        </w:tc>
        <w:tc>
          <w:tcPr>
            <w:tcW w:w="2935" w:type="dxa"/>
            <w:gridSpan w:val="2"/>
          </w:tcPr>
          <w:p w:rsidR="0039401D" w:rsidRPr="0039401D" w:rsidRDefault="0039401D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4529FB" w:rsidRPr="00E160C3" w:rsidTr="00B94A2A">
        <w:tc>
          <w:tcPr>
            <w:tcW w:w="10349" w:type="dxa"/>
            <w:gridSpan w:val="6"/>
          </w:tcPr>
          <w:p w:rsidR="000F43C2" w:rsidRDefault="000F43C2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529FB" w:rsidRPr="00E160C3" w:rsidRDefault="004529FB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«История»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5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595C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Старичкова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ИринаАндреевна</w:t>
            </w:r>
            <w:proofErr w:type="spellEnd"/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«Гимназия № 1»</w:t>
            </w:r>
          </w:p>
        </w:tc>
        <w:tc>
          <w:tcPr>
            <w:tcW w:w="2935" w:type="dxa"/>
            <w:gridSpan w:val="2"/>
          </w:tcPr>
          <w:p w:rsidR="00675B5A" w:rsidRPr="00675B5A" w:rsidRDefault="00F11964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675B5A"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Астрахань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5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Козырь Анастасия Андреевна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гимназия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Ленинградский район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5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Дацко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ОШ № 13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Калининский район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5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Швачкин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Антон Николаевич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3, МБУ ДО «ДДТ», объединение «Юный археолог»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Абинский район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5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Ключник Полина Дмитриевна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гимназия № 18</w:t>
            </w:r>
          </w:p>
        </w:tc>
        <w:tc>
          <w:tcPr>
            <w:tcW w:w="2935" w:type="dxa"/>
            <w:gridSpan w:val="2"/>
          </w:tcPr>
          <w:p w:rsidR="00675B5A" w:rsidRPr="00675B5A" w:rsidRDefault="00F11964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 w:rsidR="00675B5A"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5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7F558E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Савельева </w:t>
            </w:r>
            <w:r w:rsidR="00675B5A"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Ангелина Сергеевна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МОБУ СОШ №80</w:t>
            </w:r>
          </w:p>
        </w:tc>
        <w:tc>
          <w:tcPr>
            <w:tcW w:w="2935" w:type="dxa"/>
            <w:gridSpan w:val="2"/>
          </w:tcPr>
          <w:p w:rsidR="00675B5A" w:rsidRPr="00675B5A" w:rsidRDefault="00F11964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 w:rsidR="00675B5A"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Сочи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5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7F558E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Галстян</w:t>
            </w:r>
            <w:r w:rsidR="00675B5A"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Анаит</w:t>
            </w:r>
            <w:proofErr w:type="spellEnd"/>
            <w:r w:rsidR="00675B5A"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Эдуардовна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1479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НОУ Гимназия «Школа бизнеса»</w:t>
            </w:r>
          </w:p>
        </w:tc>
        <w:tc>
          <w:tcPr>
            <w:tcW w:w="2935" w:type="dxa"/>
            <w:gridSpan w:val="2"/>
          </w:tcPr>
          <w:p w:rsidR="00675B5A" w:rsidRPr="00675B5A" w:rsidRDefault="00F11964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675B5A"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Сочи</w:t>
            </w:r>
          </w:p>
        </w:tc>
      </w:tr>
      <w:tr w:rsidR="0014790F" w:rsidRPr="00E160C3" w:rsidTr="00B94A2A">
        <w:tc>
          <w:tcPr>
            <w:tcW w:w="568" w:type="dxa"/>
          </w:tcPr>
          <w:p w:rsidR="0014790F" w:rsidRPr="00E160C3" w:rsidRDefault="0014790F" w:rsidP="0014790F">
            <w:pPr>
              <w:pStyle w:val="af2"/>
              <w:widowControl w:val="0"/>
              <w:numPr>
                <w:ilvl w:val="0"/>
                <w:numId w:val="15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14790F" w:rsidRPr="0014790F" w:rsidRDefault="0014790F" w:rsidP="000E05E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90F">
              <w:rPr>
                <w:rFonts w:ascii="Times New Roman" w:eastAsia="Times New Roman" w:hAnsi="Times New Roman" w:cs="Times New Roman"/>
                <w:sz w:val="28"/>
                <w:szCs w:val="28"/>
              </w:rPr>
              <w:t>Хагуров</w:t>
            </w:r>
            <w:proofErr w:type="spellEnd"/>
            <w:r w:rsidRPr="001479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Шамиль Адамович</w:t>
            </w:r>
          </w:p>
        </w:tc>
        <w:tc>
          <w:tcPr>
            <w:tcW w:w="873" w:type="dxa"/>
          </w:tcPr>
          <w:p w:rsidR="0014790F" w:rsidRPr="0014790F" w:rsidRDefault="0014790F" w:rsidP="000E05E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90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14790F" w:rsidRPr="0014790F" w:rsidRDefault="0014790F" w:rsidP="000E05E5">
            <w:pPr>
              <w:tabs>
                <w:tab w:val="left" w:pos="1035"/>
              </w:tabs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9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«СШ №6» </w:t>
            </w:r>
          </w:p>
        </w:tc>
        <w:tc>
          <w:tcPr>
            <w:tcW w:w="2935" w:type="dxa"/>
            <w:gridSpan w:val="2"/>
          </w:tcPr>
          <w:p w:rsidR="0014790F" w:rsidRPr="0014790F" w:rsidRDefault="0014790F" w:rsidP="000E05E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90F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 Адыгея</w:t>
            </w:r>
          </w:p>
        </w:tc>
      </w:tr>
      <w:tr w:rsidR="004529FB" w:rsidRPr="00E160C3" w:rsidTr="00B94A2A">
        <w:tc>
          <w:tcPr>
            <w:tcW w:w="10349" w:type="dxa"/>
            <w:gridSpan w:val="6"/>
          </w:tcPr>
          <w:p w:rsidR="004529FB" w:rsidRDefault="004529FB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529FB" w:rsidRPr="00E160C3" w:rsidRDefault="004529FB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«Психология»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6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Базалев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Сергей Андреевич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МОБУ Гимназия № 15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Сочи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6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Безрукова Дарья Сергеевна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МАОУ лицей № 48  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6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Гониволк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Анастасия Сергеевна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27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Северский район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6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Иванова Дарья Михайловна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гимназия «Эврика»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Анапа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6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Лазаренко Владлена Владимировна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лицей 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Каневской район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6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Люлькина Владислава Олеговна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«Школа № 99»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Ростов-на-Дону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6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СейтгазиеваМерьемЛенуровна</w:t>
            </w:r>
            <w:proofErr w:type="spellEnd"/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№1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 Крым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14790F">
            <w:pPr>
              <w:pStyle w:val="af2"/>
              <w:widowControl w:val="0"/>
              <w:numPr>
                <w:ilvl w:val="0"/>
                <w:numId w:val="16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Шлапак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Марта Дмитриевна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№10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Новороссийск</w:t>
            </w:r>
          </w:p>
        </w:tc>
      </w:tr>
      <w:tr w:rsidR="001D1381" w:rsidRPr="00E160C3" w:rsidTr="00B94A2A">
        <w:tc>
          <w:tcPr>
            <w:tcW w:w="10349" w:type="dxa"/>
            <w:gridSpan w:val="6"/>
          </w:tcPr>
          <w:p w:rsidR="001D1381" w:rsidRDefault="001D1381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1381" w:rsidRPr="00E160C3" w:rsidRDefault="00675B5A" w:rsidP="00675B5A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«Культурология</w:t>
            </w:r>
            <w:r w:rsidR="003C45F1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3C45F1" w:rsidRPr="00E160C3">
              <w:rPr>
                <w:rFonts w:ascii="Times New Roman" w:hAnsi="Times New Roman"/>
                <w:b/>
                <w:sz w:val="28"/>
                <w:szCs w:val="28"/>
              </w:rPr>
              <w:t xml:space="preserve"> Прикладное искусство. Дизайн</w:t>
            </w:r>
            <w:r w:rsidR="001D1381" w:rsidRPr="00E160C3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675B5A" w:rsidRPr="00BF59C7" w:rsidTr="00B94A2A">
        <w:tc>
          <w:tcPr>
            <w:tcW w:w="568" w:type="dxa"/>
          </w:tcPr>
          <w:p w:rsidR="00675B5A" w:rsidRPr="00BF59C7" w:rsidRDefault="00675B5A" w:rsidP="00940F0B">
            <w:pPr>
              <w:pStyle w:val="af2"/>
              <w:widowControl w:val="0"/>
              <w:numPr>
                <w:ilvl w:val="0"/>
                <w:numId w:val="1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Разиевский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Иван Михайлович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10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  <w:tr w:rsidR="00675B5A" w:rsidRPr="00BF59C7" w:rsidTr="00B94A2A">
        <w:tc>
          <w:tcPr>
            <w:tcW w:w="568" w:type="dxa"/>
          </w:tcPr>
          <w:p w:rsidR="00675B5A" w:rsidRPr="00BF59C7" w:rsidRDefault="00675B5A" w:rsidP="00940F0B">
            <w:pPr>
              <w:pStyle w:val="af2"/>
              <w:widowControl w:val="0"/>
              <w:numPr>
                <w:ilvl w:val="0"/>
                <w:numId w:val="1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Власова </w:t>
            </w: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Радда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Константиновна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2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Приморско-Ахтарский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75B5A" w:rsidRPr="00BF59C7" w:rsidTr="00B94A2A">
        <w:tc>
          <w:tcPr>
            <w:tcW w:w="568" w:type="dxa"/>
          </w:tcPr>
          <w:p w:rsidR="00675B5A" w:rsidRPr="00BF59C7" w:rsidRDefault="00675B5A" w:rsidP="00940F0B">
            <w:pPr>
              <w:pStyle w:val="af2"/>
              <w:widowControl w:val="0"/>
              <w:numPr>
                <w:ilvl w:val="0"/>
                <w:numId w:val="1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675B5A" w:rsidRPr="00675B5A" w:rsidRDefault="00675B5A" w:rsidP="00675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Размахнина  Светлана Анатольевна</w:t>
            </w:r>
          </w:p>
        </w:tc>
        <w:tc>
          <w:tcPr>
            <w:tcW w:w="873" w:type="dxa"/>
          </w:tcPr>
          <w:p w:rsidR="00675B5A" w:rsidRPr="00675B5A" w:rsidRDefault="00675B5A" w:rsidP="00675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675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7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675B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район</w:t>
            </w:r>
          </w:p>
        </w:tc>
      </w:tr>
      <w:tr w:rsidR="00675B5A" w:rsidRPr="00BF59C7" w:rsidTr="00B94A2A">
        <w:tc>
          <w:tcPr>
            <w:tcW w:w="568" w:type="dxa"/>
          </w:tcPr>
          <w:p w:rsidR="00675B5A" w:rsidRPr="00BF59C7" w:rsidRDefault="00675B5A" w:rsidP="00940F0B">
            <w:pPr>
              <w:pStyle w:val="af2"/>
              <w:widowControl w:val="0"/>
              <w:numPr>
                <w:ilvl w:val="0"/>
                <w:numId w:val="1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Алайцева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Анастасия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tabs>
                <w:tab w:val="left" w:pos="949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«Гимназия № 1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г. Астрахань</w:t>
            </w:r>
          </w:p>
        </w:tc>
      </w:tr>
      <w:tr w:rsidR="00675B5A" w:rsidRPr="00E160C3" w:rsidTr="00B94A2A">
        <w:tc>
          <w:tcPr>
            <w:tcW w:w="568" w:type="dxa"/>
          </w:tcPr>
          <w:p w:rsidR="00675B5A" w:rsidRPr="00E160C3" w:rsidRDefault="00675B5A" w:rsidP="00940F0B">
            <w:pPr>
              <w:pStyle w:val="af2"/>
              <w:widowControl w:val="0"/>
              <w:numPr>
                <w:ilvl w:val="0"/>
                <w:numId w:val="1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Сорокина Анастасия Константиновна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11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район</w:t>
            </w:r>
          </w:p>
        </w:tc>
      </w:tr>
      <w:tr w:rsidR="00675B5A" w:rsidRPr="00BF59C7" w:rsidTr="00B94A2A">
        <w:tc>
          <w:tcPr>
            <w:tcW w:w="568" w:type="dxa"/>
          </w:tcPr>
          <w:p w:rsidR="00675B5A" w:rsidRPr="00BF59C7" w:rsidRDefault="00675B5A" w:rsidP="00940F0B">
            <w:pPr>
              <w:pStyle w:val="af2"/>
              <w:widowControl w:val="0"/>
              <w:numPr>
                <w:ilvl w:val="0"/>
                <w:numId w:val="1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Бурменко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11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Каневской район</w:t>
            </w:r>
          </w:p>
        </w:tc>
      </w:tr>
      <w:tr w:rsidR="00675B5A" w:rsidRPr="00BF59C7" w:rsidTr="00B94A2A">
        <w:tc>
          <w:tcPr>
            <w:tcW w:w="568" w:type="dxa"/>
          </w:tcPr>
          <w:p w:rsidR="00675B5A" w:rsidRPr="00BF59C7" w:rsidRDefault="00675B5A" w:rsidP="00940F0B">
            <w:pPr>
              <w:pStyle w:val="af2"/>
              <w:widowControl w:val="0"/>
              <w:numPr>
                <w:ilvl w:val="0"/>
                <w:numId w:val="1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Егоров Павел Геннадьевич</w:t>
            </w:r>
            <w:r w:rsidR="0079486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9486B" w:rsidRPr="00675B5A" w:rsidRDefault="0079486B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Пономаренко Александр Владимирович</w:t>
            </w:r>
          </w:p>
        </w:tc>
        <w:tc>
          <w:tcPr>
            <w:tcW w:w="873" w:type="dxa"/>
          </w:tcPr>
          <w:p w:rsid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  <w:p w:rsidR="0079486B" w:rsidRDefault="0079486B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486B" w:rsidRPr="00675B5A" w:rsidRDefault="0079486B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ФГКОУ «Краснодарское президентское кадетское училище»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г. Краснодар</w:t>
            </w:r>
          </w:p>
        </w:tc>
      </w:tr>
      <w:tr w:rsidR="00675B5A" w:rsidRPr="00BF59C7" w:rsidTr="00B94A2A">
        <w:tc>
          <w:tcPr>
            <w:tcW w:w="568" w:type="dxa"/>
          </w:tcPr>
          <w:p w:rsidR="00675B5A" w:rsidRPr="00BF59C7" w:rsidRDefault="00675B5A" w:rsidP="00940F0B">
            <w:pPr>
              <w:pStyle w:val="af2"/>
              <w:widowControl w:val="0"/>
              <w:numPr>
                <w:ilvl w:val="0"/>
                <w:numId w:val="1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Руденко Дарья Анатольевна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лицей № 48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г. Краснодар</w:t>
            </w:r>
          </w:p>
        </w:tc>
      </w:tr>
      <w:tr w:rsidR="00675B5A" w:rsidRPr="00BF59C7" w:rsidTr="00B94A2A">
        <w:tc>
          <w:tcPr>
            <w:tcW w:w="568" w:type="dxa"/>
          </w:tcPr>
          <w:p w:rsidR="00675B5A" w:rsidRPr="00BF59C7" w:rsidRDefault="00675B5A" w:rsidP="00940F0B">
            <w:pPr>
              <w:pStyle w:val="af2"/>
              <w:widowControl w:val="0"/>
              <w:numPr>
                <w:ilvl w:val="0"/>
                <w:numId w:val="17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Ермаченкова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Анастасия Игоревна</w:t>
            </w:r>
          </w:p>
        </w:tc>
        <w:tc>
          <w:tcPr>
            <w:tcW w:w="873" w:type="dxa"/>
          </w:tcPr>
          <w:p w:rsidR="00675B5A" w:rsidRPr="00675B5A" w:rsidRDefault="00675B5A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</w:t>
            </w:r>
          </w:p>
        </w:tc>
        <w:tc>
          <w:tcPr>
            <w:tcW w:w="2935" w:type="dxa"/>
            <w:gridSpan w:val="2"/>
          </w:tcPr>
          <w:p w:rsidR="00675B5A" w:rsidRPr="00675B5A" w:rsidRDefault="00675B5A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Приморско-Ахтарский</w:t>
            </w:r>
            <w:proofErr w:type="spellEnd"/>
            <w:r w:rsidRPr="00675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1D1381" w:rsidRPr="00E160C3" w:rsidTr="00B94A2A">
        <w:tc>
          <w:tcPr>
            <w:tcW w:w="10349" w:type="dxa"/>
            <w:gridSpan w:val="6"/>
          </w:tcPr>
          <w:p w:rsidR="001D1381" w:rsidRDefault="001D1381" w:rsidP="00B55348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1381" w:rsidRPr="00E160C3" w:rsidRDefault="001D1381" w:rsidP="00F04989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F04989">
              <w:rPr>
                <w:rFonts w:ascii="Times New Roman" w:hAnsi="Times New Roman"/>
                <w:b/>
                <w:sz w:val="28"/>
                <w:szCs w:val="28"/>
              </w:rPr>
              <w:t>Теория и история литературы</w:t>
            </w: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F04989" w:rsidRPr="00E160C3" w:rsidTr="00B94A2A">
        <w:tc>
          <w:tcPr>
            <w:tcW w:w="568" w:type="dxa"/>
          </w:tcPr>
          <w:p w:rsidR="00F04989" w:rsidRPr="00E160C3" w:rsidRDefault="00F04989" w:rsidP="00940F0B">
            <w:pPr>
              <w:pStyle w:val="af2"/>
              <w:widowControl w:val="0"/>
              <w:numPr>
                <w:ilvl w:val="0"/>
                <w:numId w:val="1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F04989" w:rsidRPr="00F04989" w:rsidRDefault="00F04989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Ляшенко Александр Игоревич</w:t>
            </w:r>
          </w:p>
        </w:tc>
        <w:tc>
          <w:tcPr>
            <w:tcW w:w="873" w:type="dxa"/>
          </w:tcPr>
          <w:p w:rsidR="00F04989" w:rsidRPr="00F04989" w:rsidRDefault="00F04989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F04989" w:rsidRPr="00F04989" w:rsidRDefault="00F04989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ФГКОУ «Краснодарское  президентское кадетское училище»</w:t>
            </w:r>
          </w:p>
        </w:tc>
        <w:tc>
          <w:tcPr>
            <w:tcW w:w="2935" w:type="dxa"/>
            <w:gridSpan w:val="2"/>
          </w:tcPr>
          <w:p w:rsidR="00F04989" w:rsidRPr="00F04989" w:rsidRDefault="00F04989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F04989" w:rsidRPr="00E160C3" w:rsidTr="00B94A2A">
        <w:tc>
          <w:tcPr>
            <w:tcW w:w="568" w:type="dxa"/>
          </w:tcPr>
          <w:p w:rsidR="00F04989" w:rsidRPr="00E160C3" w:rsidRDefault="00F04989" w:rsidP="00940F0B">
            <w:pPr>
              <w:pStyle w:val="af2"/>
              <w:widowControl w:val="0"/>
              <w:numPr>
                <w:ilvl w:val="0"/>
                <w:numId w:val="1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Андреенко Андрей Юрьевич</w:t>
            </w:r>
          </w:p>
        </w:tc>
        <w:tc>
          <w:tcPr>
            <w:tcW w:w="873" w:type="dxa"/>
          </w:tcPr>
          <w:p w:rsidR="00F04989" w:rsidRPr="00F04989" w:rsidRDefault="00F04989" w:rsidP="00F049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МБОУ</w:t>
            </w: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лицей № 12</w:t>
            </w:r>
          </w:p>
        </w:tc>
        <w:tc>
          <w:tcPr>
            <w:tcW w:w="2935" w:type="dxa"/>
            <w:gridSpan w:val="2"/>
          </w:tcPr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F04989" w:rsidRPr="00E160C3" w:rsidTr="00B94A2A">
        <w:tc>
          <w:tcPr>
            <w:tcW w:w="568" w:type="dxa"/>
          </w:tcPr>
          <w:p w:rsidR="00F04989" w:rsidRPr="00E160C3" w:rsidRDefault="00F04989" w:rsidP="00940F0B">
            <w:pPr>
              <w:pStyle w:val="af2"/>
              <w:widowControl w:val="0"/>
              <w:numPr>
                <w:ilvl w:val="0"/>
                <w:numId w:val="1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F04989" w:rsidRPr="00F04989" w:rsidRDefault="00F04989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Кичимаева</w:t>
            </w:r>
            <w:proofErr w:type="spellEnd"/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Анастасия Андреевна</w:t>
            </w:r>
          </w:p>
        </w:tc>
        <w:tc>
          <w:tcPr>
            <w:tcW w:w="873" w:type="dxa"/>
          </w:tcPr>
          <w:p w:rsidR="00F04989" w:rsidRPr="00F04989" w:rsidRDefault="00F04989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F04989" w:rsidRPr="00F04989" w:rsidRDefault="00F04989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10</w:t>
            </w:r>
          </w:p>
        </w:tc>
        <w:tc>
          <w:tcPr>
            <w:tcW w:w="2935" w:type="dxa"/>
            <w:gridSpan w:val="2"/>
          </w:tcPr>
          <w:p w:rsidR="00F04989" w:rsidRPr="00F04989" w:rsidRDefault="00F04989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Красноармейский район</w:t>
            </w:r>
          </w:p>
        </w:tc>
      </w:tr>
      <w:tr w:rsidR="00F04989" w:rsidRPr="00E160C3" w:rsidTr="00B94A2A">
        <w:tc>
          <w:tcPr>
            <w:tcW w:w="568" w:type="dxa"/>
          </w:tcPr>
          <w:p w:rsidR="00F04989" w:rsidRPr="00E160C3" w:rsidRDefault="00F04989" w:rsidP="00940F0B">
            <w:pPr>
              <w:pStyle w:val="af2"/>
              <w:widowControl w:val="0"/>
              <w:numPr>
                <w:ilvl w:val="0"/>
                <w:numId w:val="1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Образцова Олеся Евгеньевна</w:t>
            </w:r>
          </w:p>
        </w:tc>
        <w:tc>
          <w:tcPr>
            <w:tcW w:w="873" w:type="dxa"/>
          </w:tcPr>
          <w:p w:rsidR="00F04989" w:rsidRPr="00F04989" w:rsidRDefault="00F04989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F04989" w:rsidRPr="00F04989" w:rsidRDefault="00F04989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МУ ДО «Малая академия»</w:t>
            </w:r>
          </w:p>
        </w:tc>
        <w:tc>
          <w:tcPr>
            <w:tcW w:w="2935" w:type="dxa"/>
            <w:gridSpan w:val="2"/>
          </w:tcPr>
          <w:p w:rsidR="00F04989" w:rsidRPr="00F04989" w:rsidRDefault="00F04989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 </w:t>
            </w:r>
          </w:p>
        </w:tc>
      </w:tr>
      <w:tr w:rsidR="00F04989" w:rsidRPr="00E160C3" w:rsidTr="00B94A2A">
        <w:tc>
          <w:tcPr>
            <w:tcW w:w="568" w:type="dxa"/>
          </w:tcPr>
          <w:p w:rsidR="00F04989" w:rsidRPr="00E160C3" w:rsidRDefault="00F04989" w:rsidP="00940F0B">
            <w:pPr>
              <w:pStyle w:val="af2"/>
              <w:widowControl w:val="0"/>
              <w:numPr>
                <w:ilvl w:val="0"/>
                <w:numId w:val="1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Литвинова РаниСтаниславовна</w:t>
            </w:r>
          </w:p>
        </w:tc>
        <w:tc>
          <w:tcPr>
            <w:tcW w:w="873" w:type="dxa"/>
          </w:tcPr>
          <w:p w:rsidR="00F04989" w:rsidRPr="00F04989" w:rsidRDefault="00F04989" w:rsidP="0039401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</w:t>
            </w: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Гимназия №1</w:t>
            </w:r>
          </w:p>
        </w:tc>
        <w:tc>
          <w:tcPr>
            <w:tcW w:w="2935" w:type="dxa"/>
            <w:gridSpan w:val="2"/>
          </w:tcPr>
          <w:p w:rsidR="00F04989" w:rsidRPr="00F04989" w:rsidRDefault="00F04989" w:rsidP="0039401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г Астрахань</w:t>
            </w:r>
          </w:p>
        </w:tc>
      </w:tr>
      <w:tr w:rsidR="00F04989" w:rsidRPr="00E160C3" w:rsidTr="00B94A2A">
        <w:tc>
          <w:tcPr>
            <w:tcW w:w="568" w:type="dxa"/>
          </w:tcPr>
          <w:p w:rsidR="00F04989" w:rsidRPr="00E160C3" w:rsidRDefault="00F04989" w:rsidP="00940F0B">
            <w:pPr>
              <w:pStyle w:val="af2"/>
              <w:widowControl w:val="0"/>
              <w:numPr>
                <w:ilvl w:val="0"/>
                <w:numId w:val="1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Викторова Ксения Валерьевна</w:t>
            </w:r>
          </w:p>
        </w:tc>
        <w:tc>
          <w:tcPr>
            <w:tcW w:w="873" w:type="dxa"/>
          </w:tcPr>
          <w:p w:rsidR="00F04989" w:rsidRPr="00F04989" w:rsidRDefault="00F04989" w:rsidP="00F0498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F04989" w:rsidRPr="00F04989" w:rsidRDefault="00F04989" w:rsidP="00F049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</w:t>
            </w: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Гимназия №1</w:t>
            </w:r>
          </w:p>
        </w:tc>
        <w:tc>
          <w:tcPr>
            <w:tcW w:w="2935" w:type="dxa"/>
            <w:gridSpan w:val="2"/>
          </w:tcPr>
          <w:p w:rsidR="00F04989" w:rsidRPr="00F04989" w:rsidRDefault="00F04989" w:rsidP="00F0498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г. Астрахань</w:t>
            </w:r>
          </w:p>
        </w:tc>
      </w:tr>
      <w:tr w:rsidR="00F04989" w:rsidRPr="00E160C3" w:rsidTr="00B94A2A">
        <w:tc>
          <w:tcPr>
            <w:tcW w:w="568" w:type="dxa"/>
          </w:tcPr>
          <w:p w:rsidR="00F04989" w:rsidRPr="00E160C3" w:rsidRDefault="00F04989" w:rsidP="00940F0B">
            <w:pPr>
              <w:pStyle w:val="af2"/>
              <w:widowControl w:val="0"/>
              <w:numPr>
                <w:ilvl w:val="0"/>
                <w:numId w:val="18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F04989" w:rsidRPr="00F04989" w:rsidRDefault="00F04989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Чубакова</w:t>
            </w:r>
            <w:proofErr w:type="spellEnd"/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Юлия Николаевна</w:t>
            </w:r>
          </w:p>
        </w:tc>
        <w:tc>
          <w:tcPr>
            <w:tcW w:w="873" w:type="dxa"/>
          </w:tcPr>
          <w:p w:rsidR="00F04989" w:rsidRPr="00F04989" w:rsidRDefault="00F04989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F04989" w:rsidRPr="00F04989" w:rsidRDefault="00F04989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МОАО СОШ № 6 </w:t>
            </w:r>
          </w:p>
        </w:tc>
        <w:tc>
          <w:tcPr>
            <w:tcW w:w="2935" w:type="dxa"/>
            <w:gridSpan w:val="2"/>
          </w:tcPr>
          <w:p w:rsidR="00F04989" w:rsidRPr="00F04989" w:rsidRDefault="00F04989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989">
              <w:rPr>
                <w:rFonts w:ascii="Times New Roman" w:eastAsia="Times New Roman" w:hAnsi="Times New Roman" w:cs="Times New Roman"/>
                <w:sz w:val="28"/>
                <w:szCs w:val="28"/>
              </w:rPr>
              <w:t>г. Горячий Ключ</w:t>
            </w:r>
          </w:p>
        </w:tc>
      </w:tr>
      <w:tr w:rsidR="00992058" w:rsidRPr="00E160C3" w:rsidTr="00B94A2A">
        <w:tc>
          <w:tcPr>
            <w:tcW w:w="10349" w:type="dxa"/>
            <w:gridSpan w:val="6"/>
          </w:tcPr>
          <w:p w:rsidR="005F75D6" w:rsidRDefault="005F75D6" w:rsidP="0099205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A3630" w:rsidRDefault="00CA3630" w:rsidP="0099205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92058" w:rsidRPr="00992058" w:rsidRDefault="00992058" w:rsidP="0099205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«Русский язык»</w:t>
            </w:r>
          </w:p>
        </w:tc>
      </w:tr>
      <w:tr w:rsidR="00992058" w:rsidRPr="00E160C3" w:rsidTr="00B94A2A">
        <w:tc>
          <w:tcPr>
            <w:tcW w:w="568" w:type="dxa"/>
          </w:tcPr>
          <w:p w:rsidR="00992058" w:rsidRPr="00E160C3" w:rsidRDefault="00992058" w:rsidP="00940F0B">
            <w:pPr>
              <w:pStyle w:val="af2"/>
              <w:widowControl w:val="0"/>
              <w:numPr>
                <w:ilvl w:val="0"/>
                <w:numId w:val="1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Кобцев</w:t>
            </w:r>
            <w:proofErr w:type="spellEnd"/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Ярослав Павлович</w:t>
            </w:r>
          </w:p>
        </w:tc>
        <w:tc>
          <w:tcPr>
            <w:tcW w:w="873" w:type="dxa"/>
          </w:tcPr>
          <w:p w:rsidR="00992058" w:rsidRPr="00992058" w:rsidRDefault="00992058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ФГКОУ «Краснодарское  президентское кадетское училище»</w:t>
            </w:r>
          </w:p>
        </w:tc>
        <w:tc>
          <w:tcPr>
            <w:tcW w:w="2935" w:type="dxa"/>
            <w:gridSpan w:val="2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992058" w:rsidRPr="00E160C3" w:rsidTr="00B94A2A">
        <w:tc>
          <w:tcPr>
            <w:tcW w:w="568" w:type="dxa"/>
          </w:tcPr>
          <w:p w:rsidR="00992058" w:rsidRPr="00E160C3" w:rsidRDefault="00992058" w:rsidP="00940F0B">
            <w:pPr>
              <w:pStyle w:val="af2"/>
              <w:widowControl w:val="0"/>
              <w:numPr>
                <w:ilvl w:val="0"/>
                <w:numId w:val="1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92058" w:rsidRPr="00992058" w:rsidRDefault="00992058" w:rsidP="009920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Бурак Ирина Александровна</w:t>
            </w:r>
          </w:p>
        </w:tc>
        <w:tc>
          <w:tcPr>
            <w:tcW w:w="873" w:type="dxa"/>
          </w:tcPr>
          <w:p w:rsidR="00992058" w:rsidRPr="00992058" w:rsidRDefault="00992058" w:rsidP="0099205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992058" w:rsidRPr="00992058" w:rsidRDefault="00992058" w:rsidP="009920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Школа № 99</w:t>
            </w:r>
          </w:p>
        </w:tc>
        <w:tc>
          <w:tcPr>
            <w:tcW w:w="2935" w:type="dxa"/>
            <w:gridSpan w:val="2"/>
          </w:tcPr>
          <w:p w:rsidR="00992058" w:rsidRPr="00992058" w:rsidRDefault="00992058" w:rsidP="009920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Ростовская область</w:t>
            </w:r>
          </w:p>
        </w:tc>
      </w:tr>
      <w:tr w:rsidR="00992058" w:rsidRPr="00E160C3" w:rsidTr="00B94A2A">
        <w:tc>
          <w:tcPr>
            <w:tcW w:w="568" w:type="dxa"/>
          </w:tcPr>
          <w:p w:rsidR="00992058" w:rsidRPr="00E160C3" w:rsidRDefault="00992058" w:rsidP="00940F0B">
            <w:pPr>
              <w:pStyle w:val="af2"/>
              <w:widowControl w:val="0"/>
              <w:numPr>
                <w:ilvl w:val="0"/>
                <w:numId w:val="1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Бабенко Злата Владимировна</w:t>
            </w:r>
          </w:p>
        </w:tc>
        <w:tc>
          <w:tcPr>
            <w:tcW w:w="873" w:type="dxa"/>
          </w:tcPr>
          <w:p w:rsidR="00992058" w:rsidRPr="00992058" w:rsidRDefault="00992058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«Гимназия»</w:t>
            </w:r>
          </w:p>
        </w:tc>
        <w:tc>
          <w:tcPr>
            <w:tcW w:w="2935" w:type="dxa"/>
            <w:gridSpan w:val="2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Каневской район</w:t>
            </w:r>
          </w:p>
        </w:tc>
      </w:tr>
      <w:tr w:rsidR="00992058" w:rsidRPr="00E160C3" w:rsidTr="00B94A2A">
        <w:tc>
          <w:tcPr>
            <w:tcW w:w="568" w:type="dxa"/>
          </w:tcPr>
          <w:p w:rsidR="00992058" w:rsidRPr="00E160C3" w:rsidRDefault="00992058" w:rsidP="00940F0B">
            <w:pPr>
              <w:pStyle w:val="af2"/>
              <w:widowControl w:val="0"/>
              <w:numPr>
                <w:ilvl w:val="0"/>
                <w:numId w:val="1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Рует</w:t>
            </w:r>
            <w:proofErr w:type="spellEnd"/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Леонид Денисович</w:t>
            </w:r>
          </w:p>
        </w:tc>
        <w:tc>
          <w:tcPr>
            <w:tcW w:w="873" w:type="dxa"/>
          </w:tcPr>
          <w:p w:rsidR="00992058" w:rsidRPr="00992058" w:rsidRDefault="00992058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гимназия № 14</w:t>
            </w:r>
          </w:p>
        </w:tc>
        <w:tc>
          <w:tcPr>
            <w:tcW w:w="2935" w:type="dxa"/>
            <w:gridSpan w:val="2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район</w:t>
            </w:r>
          </w:p>
        </w:tc>
      </w:tr>
      <w:tr w:rsidR="00992058" w:rsidRPr="00E160C3" w:rsidTr="00B94A2A">
        <w:tc>
          <w:tcPr>
            <w:tcW w:w="568" w:type="dxa"/>
          </w:tcPr>
          <w:p w:rsidR="00992058" w:rsidRPr="00E160C3" w:rsidRDefault="00992058" w:rsidP="00940F0B">
            <w:pPr>
              <w:pStyle w:val="af2"/>
              <w:widowControl w:val="0"/>
              <w:numPr>
                <w:ilvl w:val="0"/>
                <w:numId w:val="1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Чёрный Семён Владимирович</w:t>
            </w:r>
          </w:p>
        </w:tc>
        <w:tc>
          <w:tcPr>
            <w:tcW w:w="873" w:type="dxa"/>
          </w:tcPr>
          <w:p w:rsidR="00992058" w:rsidRPr="00992058" w:rsidRDefault="00992058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992058" w:rsidRPr="00992058" w:rsidRDefault="00992058" w:rsidP="0039401D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10</w:t>
            </w:r>
          </w:p>
        </w:tc>
        <w:tc>
          <w:tcPr>
            <w:tcW w:w="2935" w:type="dxa"/>
            <w:gridSpan w:val="2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Красноармейский район</w:t>
            </w:r>
          </w:p>
        </w:tc>
      </w:tr>
      <w:tr w:rsidR="00992058" w:rsidRPr="00E160C3" w:rsidTr="00B94A2A">
        <w:tc>
          <w:tcPr>
            <w:tcW w:w="568" w:type="dxa"/>
          </w:tcPr>
          <w:p w:rsidR="00992058" w:rsidRPr="00E160C3" w:rsidRDefault="00992058" w:rsidP="00940F0B">
            <w:pPr>
              <w:pStyle w:val="af2"/>
              <w:widowControl w:val="0"/>
              <w:numPr>
                <w:ilvl w:val="0"/>
                <w:numId w:val="1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Прокопенко Елизавета Владимировна </w:t>
            </w:r>
          </w:p>
        </w:tc>
        <w:tc>
          <w:tcPr>
            <w:tcW w:w="873" w:type="dxa"/>
          </w:tcPr>
          <w:p w:rsidR="00992058" w:rsidRPr="00992058" w:rsidRDefault="00992058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«Гимназия»</w:t>
            </w:r>
          </w:p>
        </w:tc>
        <w:tc>
          <w:tcPr>
            <w:tcW w:w="2935" w:type="dxa"/>
            <w:gridSpan w:val="2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Каневской район</w:t>
            </w:r>
          </w:p>
        </w:tc>
      </w:tr>
      <w:tr w:rsidR="00992058" w:rsidRPr="00E160C3" w:rsidTr="00B94A2A">
        <w:tc>
          <w:tcPr>
            <w:tcW w:w="568" w:type="dxa"/>
          </w:tcPr>
          <w:p w:rsidR="00992058" w:rsidRPr="00E160C3" w:rsidRDefault="00992058" w:rsidP="00940F0B">
            <w:pPr>
              <w:pStyle w:val="af2"/>
              <w:widowControl w:val="0"/>
              <w:numPr>
                <w:ilvl w:val="0"/>
                <w:numId w:val="1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Машкин Егор Сергеевич</w:t>
            </w:r>
          </w:p>
        </w:tc>
        <w:tc>
          <w:tcPr>
            <w:tcW w:w="873" w:type="dxa"/>
          </w:tcPr>
          <w:p w:rsidR="00992058" w:rsidRPr="00992058" w:rsidRDefault="00992058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ФГКОУ «Краснодарское  президентское кадетское училище»</w:t>
            </w:r>
          </w:p>
        </w:tc>
        <w:tc>
          <w:tcPr>
            <w:tcW w:w="2935" w:type="dxa"/>
            <w:gridSpan w:val="2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992058" w:rsidRPr="00E160C3" w:rsidTr="00B94A2A">
        <w:tc>
          <w:tcPr>
            <w:tcW w:w="568" w:type="dxa"/>
          </w:tcPr>
          <w:p w:rsidR="00992058" w:rsidRPr="00E160C3" w:rsidRDefault="00992058" w:rsidP="00940F0B">
            <w:pPr>
              <w:pStyle w:val="af2"/>
              <w:widowControl w:val="0"/>
              <w:numPr>
                <w:ilvl w:val="0"/>
                <w:numId w:val="1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Куренкова Ангелина Станиславовна</w:t>
            </w:r>
          </w:p>
        </w:tc>
        <w:tc>
          <w:tcPr>
            <w:tcW w:w="873" w:type="dxa"/>
          </w:tcPr>
          <w:p w:rsidR="00992058" w:rsidRPr="00992058" w:rsidRDefault="00992058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лицей</w:t>
            </w:r>
          </w:p>
        </w:tc>
        <w:tc>
          <w:tcPr>
            <w:tcW w:w="2935" w:type="dxa"/>
            <w:gridSpan w:val="2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Каневской район</w:t>
            </w:r>
          </w:p>
        </w:tc>
      </w:tr>
      <w:tr w:rsidR="00992058" w:rsidRPr="00E160C3" w:rsidTr="00B94A2A">
        <w:tc>
          <w:tcPr>
            <w:tcW w:w="568" w:type="dxa"/>
          </w:tcPr>
          <w:p w:rsidR="00992058" w:rsidRPr="00E160C3" w:rsidRDefault="00992058" w:rsidP="00940F0B">
            <w:pPr>
              <w:pStyle w:val="af2"/>
              <w:widowControl w:val="0"/>
              <w:numPr>
                <w:ilvl w:val="0"/>
                <w:numId w:val="1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Лесникова</w:t>
            </w:r>
            <w:proofErr w:type="spellEnd"/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Елена Эдуардовна</w:t>
            </w:r>
          </w:p>
        </w:tc>
        <w:tc>
          <w:tcPr>
            <w:tcW w:w="873" w:type="dxa"/>
          </w:tcPr>
          <w:p w:rsidR="00992058" w:rsidRPr="00992058" w:rsidRDefault="00992058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9</w:t>
            </w:r>
          </w:p>
        </w:tc>
        <w:tc>
          <w:tcPr>
            <w:tcW w:w="2935" w:type="dxa"/>
            <w:gridSpan w:val="2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Белоглинскийрайон</w:t>
            </w:r>
          </w:p>
        </w:tc>
      </w:tr>
      <w:tr w:rsidR="00992058" w:rsidRPr="00E160C3" w:rsidTr="00B94A2A">
        <w:tc>
          <w:tcPr>
            <w:tcW w:w="568" w:type="dxa"/>
          </w:tcPr>
          <w:p w:rsidR="00992058" w:rsidRPr="00E160C3" w:rsidRDefault="00992058" w:rsidP="00940F0B">
            <w:pPr>
              <w:pStyle w:val="af2"/>
              <w:widowControl w:val="0"/>
              <w:numPr>
                <w:ilvl w:val="0"/>
                <w:numId w:val="19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92058" w:rsidRPr="00992058" w:rsidRDefault="00992058" w:rsidP="003940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Конограй</w:t>
            </w:r>
            <w:proofErr w:type="spellEnd"/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Оксана Викторовна</w:t>
            </w:r>
          </w:p>
        </w:tc>
        <w:tc>
          <w:tcPr>
            <w:tcW w:w="873" w:type="dxa"/>
          </w:tcPr>
          <w:p w:rsidR="00992058" w:rsidRPr="00992058" w:rsidRDefault="00992058" w:rsidP="003940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992058" w:rsidRPr="00992058" w:rsidRDefault="00992058" w:rsidP="009920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МБОУ</w:t>
            </w: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>Луговская</w:t>
            </w:r>
            <w:proofErr w:type="spellEnd"/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средняя общеобразовательная школа» </w:t>
            </w:r>
          </w:p>
        </w:tc>
        <w:tc>
          <w:tcPr>
            <w:tcW w:w="2935" w:type="dxa"/>
            <w:gridSpan w:val="2"/>
          </w:tcPr>
          <w:p w:rsidR="00992058" w:rsidRPr="00992058" w:rsidRDefault="00992058" w:rsidP="0099205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0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Крым </w:t>
            </w:r>
          </w:p>
        </w:tc>
      </w:tr>
      <w:tr w:rsidR="008832C4" w:rsidRPr="00E160C3" w:rsidTr="00B94A2A">
        <w:tc>
          <w:tcPr>
            <w:tcW w:w="10349" w:type="dxa"/>
            <w:gridSpan w:val="6"/>
          </w:tcPr>
          <w:p w:rsidR="008832C4" w:rsidRPr="0060039A" w:rsidRDefault="008832C4" w:rsidP="008832C4">
            <w:pPr>
              <w:widowControl w:val="0"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Style w:val="2"/>
                <w:rFonts w:ascii="Times New Roman" w:hAnsi="Times New Roman"/>
                <w:b/>
                <w:sz w:val="28"/>
                <w:szCs w:val="28"/>
              </w:rPr>
              <w:t>«Экономика и экономическая политика»</w:t>
            </w:r>
          </w:p>
        </w:tc>
      </w:tr>
      <w:tr w:rsidR="008832C4" w:rsidRPr="00E160C3" w:rsidTr="00B94A2A">
        <w:tc>
          <w:tcPr>
            <w:tcW w:w="568" w:type="dxa"/>
          </w:tcPr>
          <w:p w:rsidR="008832C4" w:rsidRPr="00E160C3" w:rsidRDefault="008832C4" w:rsidP="008832C4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8832C4" w:rsidRPr="008832C4" w:rsidRDefault="008832C4" w:rsidP="008832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Васильева Марина Михайловна</w:t>
            </w:r>
          </w:p>
        </w:tc>
        <w:tc>
          <w:tcPr>
            <w:tcW w:w="873" w:type="dxa"/>
          </w:tcPr>
          <w:p w:rsidR="008832C4" w:rsidRPr="008832C4" w:rsidRDefault="008832C4" w:rsidP="008832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8832C4" w:rsidRPr="008832C4" w:rsidRDefault="008832C4" w:rsidP="008832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ДОД ЦДОД «Эрудит», МБОУ СОШ №3</w:t>
            </w:r>
          </w:p>
        </w:tc>
        <w:tc>
          <w:tcPr>
            <w:tcW w:w="2935" w:type="dxa"/>
            <w:gridSpan w:val="2"/>
          </w:tcPr>
          <w:p w:rsidR="008832C4" w:rsidRPr="008832C4" w:rsidRDefault="008832C4" w:rsidP="008832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г. Геленджик</w:t>
            </w:r>
          </w:p>
        </w:tc>
      </w:tr>
      <w:tr w:rsidR="008832C4" w:rsidRPr="00E160C3" w:rsidTr="00B94A2A">
        <w:tc>
          <w:tcPr>
            <w:tcW w:w="568" w:type="dxa"/>
          </w:tcPr>
          <w:p w:rsidR="008832C4" w:rsidRPr="00E160C3" w:rsidRDefault="008832C4" w:rsidP="008832C4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Минзюк</w:t>
            </w:r>
            <w:proofErr w:type="spellEnd"/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Дарья Александровна</w:t>
            </w:r>
          </w:p>
        </w:tc>
        <w:tc>
          <w:tcPr>
            <w:tcW w:w="873" w:type="dxa"/>
          </w:tcPr>
          <w:p w:rsidR="008832C4" w:rsidRPr="008832C4" w:rsidRDefault="008832C4" w:rsidP="00B272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8832C4" w:rsidRPr="008832C4" w:rsidRDefault="008832C4" w:rsidP="00B2728C">
            <w:pPr>
              <w:tabs>
                <w:tab w:val="left" w:pos="949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№3</w:t>
            </w:r>
          </w:p>
        </w:tc>
        <w:tc>
          <w:tcPr>
            <w:tcW w:w="2935" w:type="dxa"/>
            <w:gridSpan w:val="2"/>
          </w:tcPr>
          <w:p w:rsidR="008832C4" w:rsidRPr="008832C4" w:rsidRDefault="008832C4" w:rsidP="00B2728C">
            <w:pPr>
              <w:tabs>
                <w:tab w:val="left" w:pos="949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  <w:tr w:rsidR="008832C4" w:rsidRPr="00E160C3" w:rsidTr="00B94A2A">
        <w:tc>
          <w:tcPr>
            <w:tcW w:w="568" w:type="dxa"/>
          </w:tcPr>
          <w:p w:rsidR="008832C4" w:rsidRPr="00E160C3" w:rsidRDefault="008832C4" w:rsidP="008832C4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Сейтвалиев</w:t>
            </w:r>
            <w:proofErr w:type="spellEnd"/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Артур </w:t>
            </w:r>
            <w:proofErr w:type="spellStart"/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Нариманович</w:t>
            </w:r>
            <w:proofErr w:type="spellEnd"/>
          </w:p>
        </w:tc>
        <w:tc>
          <w:tcPr>
            <w:tcW w:w="873" w:type="dxa"/>
          </w:tcPr>
          <w:p w:rsidR="008832C4" w:rsidRPr="008832C4" w:rsidRDefault="008832C4" w:rsidP="00B272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№1</w:t>
            </w:r>
          </w:p>
        </w:tc>
        <w:tc>
          <w:tcPr>
            <w:tcW w:w="2935" w:type="dxa"/>
            <w:gridSpan w:val="2"/>
          </w:tcPr>
          <w:p w:rsidR="008832C4" w:rsidRPr="008832C4" w:rsidRDefault="008832C4" w:rsidP="008832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 Крым</w:t>
            </w:r>
          </w:p>
        </w:tc>
      </w:tr>
      <w:tr w:rsidR="008832C4" w:rsidRPr="00E160C3" w:rsidTr="00B94A2A">
        <w:tc>
          <w:tcPr>
            <w:tcW w:w="568" w:type="dxa"/>
          </w:tcPr>
          <w:p w:rsidR="008832C4" w:rsidRPr="00E160C3" w:rsidRDefault="008832C4" w:rsidP="008832C4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Китаева Янина Викторовна</w:t>
            </w:r>
          </w:p>
        </w:tc>
        <w:tc>
          <w:tcPr>
            <w:tcW w:w="873" w:type="dxa"/>
          </w:tcPr>
          <w:p w:rsidR="008832C4" w:rsidRPr="008832C4" w:rsidRDefault="008832C4" w:rsidP="00B272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гимназия №5</w:t>
            </w:r>
          </w:p>
        </w:tc>
        <w:tc>
          <w:tcPr>
            <w:tcW w:w="2935" w:type="dxa"/>
            <w:gridSpan w:val="2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Усть-Лабинский</w:t>
            </w:r>
            <w:proofErr w:type="spellEnd"/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832C4" w:rsidRPr="00E160C3" w:rsidTr="00B94A2A">
        <w:tc>
          <w:tcPr>
            <w:tcW w:w="568" w:type="dxa"/>
          </w:tcPr>
          <w:p w:rsidR="008832C4" w:rsidRPr="00E160C3" w:rsidRDefault="008832C4" w:rsidP="008832C4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Матвеева Тамара Сергеевна</w:t>
            </w:r>
          </w:p>
        </w:tc>
        <w:tc>
          <w:tcPr>
            <w:tcW w:w="873" w:type="dxa"/>
          </w:tcPr>
          <w:p w:rsidR="008832C4" w:rsidRPr="008832C4" w:rsidRDefault="008832C4" w:rsidP="00B272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МОБУ СОШ №49</w:t>
            </w:r>
          </w:p>
        </w:tc>
        <w:tc>
          <w:tcPr>
            <w:tcW w:w="2935" w:type="dxa"/>
            <w:gridSpan w:val="2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г. Сочи</w:t>
            </w:r>
          </w:p>
        </w:tc>
      </w:tr>
      <w:tr w:rsidR="008832C4" w:rsidRPr="00E160C3" w:rsidTr="00B94A2A">
        <w:tc>
          <w:tcPr>
            <w:tcW w:w="568" w:type="dxa"/>
          </w:tcPr>
          <w:p w:rsidR="008832C4" w:rsidRPr="00E160C3" w:rsidRDefault="008832C4" w:rsidP="008832C4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Мангерсузян</w:t>
            </w:r>
            <w:proofErr w:type="spellEnd"/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 Анна Сергеевна</w:t>
            </w:r>
          </w:p>
        </w:tc>
        <w:tc>
          <w:tcPr>
            <w:tcW w:w="873" w:type="dxa"/>
          </w:tcPr>
          <w:p w:rsidR="008832C4" w:rsidRPr="008832C4" w:rsidRDefault="008832C4" w:rsidP="00B272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НОУ Гимназия «Школа бизнеса»</w:t>
            </w:r>
          </w:p>
        </w:tc>
        <w:tc>
          <w:tcPr>
            <w:tcW w:w="2935" w:type="dxa"/>
            <w:gridSpan w:val="2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г. Сочи</w:t>
            </w:r>
          </w:p>
        </w:tc>
      </w:tr>
      <w:tr w:rsidR="008832C4" w:rsidRPr="00E160C3" w:rsidTr="00B94A2A">
        <w:tc>
          <w:tcPr>
            <w:tcW w:w="568" w:type="dxa"/>
          </w:tcPr>
          <w:p w:rsidR="008832C4" w:rsidRPr="00E160C3" w:rsidRDefault="008832C4" w:rsidP="008832C4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Фука </w:t>
            </w:r>
            <w:proofErr w:type="spellStart"/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Ление</w:t>
            </w:r>
            <w:proofErr w:type="spellEnd"/>
            <w:r w:rsidR="00991A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Дляверовна</w:t>
            </w:r>
            <w:proofErr w:type="spellEnd"/>
          </w:p>
        </w:tc>
        <w:tc>
          <w:tcPr>
            <w:tcW w:w="873" w:type="dxa"/>
          </w:tcPr>
          <w:p w:rsidR="008832C4" w:rsidRPr="008832C4" w:rsidRDefault="008832C4" w:rsidP="00B2728C">
            <w:pPr>
              <w:tabs>
                <w:tab w:val="left" w:pos="6379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8832C4" w:rsidRP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№1</w:t>
            </w:r>
          </w:p>
        </w:tc>
        <w:tc>
          <w:tcPr>
            <w:tcW w:w="2935" w:type="dxa"/>
            <w:gridSpan w:val="2"/>
          </w:tcPr>
          <w:p w:rsidR="008832C4" w:rsidRDefault="008832C4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32C4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 Крым, Ленинский район</w:t>
            </w:r>
          </w:p>
          <w:p w:rsidR="00B94A2A" w:rsidRDefault="00B94A2A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94A2A" w:rsidRPr="008832C4" w:rsidRDefault="00B94A2A" w:rsidP="00B272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4A2A" w:rsidRPr="00E160C3" w:rsidTr="00B94A2A">
        <w:tc>
          <w:tcPr>
            <w:tcW w:w="10349" w:type="dxa"/>
            <w:gridSpan w:val="6"/>
          </w:tcPr>
          <w:p w:rsidR="00B94A2A" w:rsidRPr="008832C4" w:rsidRDefault="00B94A2A" w:rsidP="00B94A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60C3">
              <w:rPr>
                <w:rStyle w:val="2"/>
                <w:rFonts w:ascii="Times New Roman" w:hAnsi="Times New Roman"/>
                <w:b/>
                <w:sz w:val="28"/>
                <w:szCs w:val="28"/>
              </w:rPr>
              <w:t>«Физика и познание мира» (</w:t>
            </w:r>
            <w:r>
              <w:rPr>
                <w:rStyle w:val="2"/>
                <w:rFonts w:ascii="Times New Roman" w:hAnsi="Times New Roman"/>
                <w:b/>
                <w:sz w:val="28"/>
                <w:szCs w:val="28"/>
              </w:rPr>
              <w:t>3</w:t>
            </w:r>
            <w:r w:rsidRPr="00E160C3">
              <w:rPr>
                <w:rStyle w:val="2"/>
                <w:rFonts w:ascii="Times New Roman" w:hAnsi="Times New Roman"/>
                <w:b/>
                <w:sz w:val="28"/>
                <w:szCs w:val="28"/>
              </w:rPr>
              <w:t>-8 классы)</w:t>
            </w:r>
          </w:p>
        </w:tc>
      </w:tr>
      <w:tr w:rsidR="00B94A2A" w:rsidRPr="00E160C3" w:rsidTr="00B94A2A">
        <w:trPr>
          <w:gridAfter w:val="1"/>
          <w:wAfter w:w="142" w:type="dxa"/>
        </w:trPr>
        <w:tc>
          <w:tcPr>
            <w:tcW w:w="568" w:type="dxa"/>
          </w:tcPr>
          <w:p w:rsidR="00B94A2A" w:rsidRPr="00B94A2A" w:rsidRDefault="00B94A2A" w:rsidP="00B94A2A">
            <w:pPr>
              <w:widowControl w:val="0"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B94A2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96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Чхетиани</w:t>
            </w:r>
            <w:proofErr w:type="spellEnd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Леван </w:t>
            </w:r>
            <w:proofErr w:type="spellStart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Анзорович</w:t>
            </w:r>
            <w:proofErr w:type="spellEnd"/>
          </w:p>
        </w:tc>
        <w:tc>
          <w:tcPr>
            <w:tcW w:w="873" w:type="dxa"/>
          </w:tcPr>
          <w:p w:rsidR="00B94A2A" w:rsidRPr="0060039A" w:rsidRDefault="00B94A2A" w:rsidP="00B94A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7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МОБУ гимназия №1</w:t>
            </w:r>
          </w:p>
        </w:tc>
        <w:tc>
          <w:tcPr>
            <w:tcW w:w="2793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г. Сочи</w:t>
            </w:r>
          </w:p>
        </w:tc>
      </w:tr>
      <w:tr w:rsidR="00B94A2A" w:rsidRPr="00E160C3" w:rsidTr="00B94A2A">
        <w:trPr>
          <w:gridAfter w:val="1"/>
          <w:wAfter w:w="142" w:type="dxa"/>
        </w:trPr>
        <w:tc>
          <w:tcPr>
            <w:tcW w:w="568" w:type="dxa"/>
          </w:tcPr>
          <w:p w:rsidR="00B94A2A" w:rsidRPr="00B94A2A" w:rsidRDefault="00B94A2A" w:rsidP="00B94A2A">
            <w:pPr>
              <w:widowControl w:val="0"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B94A2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496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Пикунов Даниил Сергеевич</w:t>
            </w:r>
          </w:p>
        </w:tc>
        <w:tc>
          <w:tcPr>
            <w:tcW w:w="873" w:type="dxa"/>
          </w:tcPr>
          <w:p w:rsidR="00B94A2A" w:rsidRPr="0060039A" w:rsidRDefault="00B94A2A" w:rsidP="00B94A2A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7" w:type="dxa"/>
          </w:tcPr>
          <w:p w:rsidR="00B94A2A" w:rsidRPr="0060039A" w:rsidRDefault="00B94A2A" w:rsidP="00B94A2A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МАОУ СОШ № 9 </w:t>
            </w:r>
          </w:p>
        </w:tc>
        <w:tc>
          <w:tcPr>
            <w:tcW w:w="2793" w:type="dxa"/>
          </w:tcPr>
          <w:p w:rsidR="00B94A2A" w:rsidRPr="0060039A" w:rsidRDefault="00B94A2A" w:rsidP="00B94A2A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Курганинский район </w:t>
            </w:r>
          </w:p>
        </w:tc>
      </w:tr>
      <w:tr w:rsidR="00B94A2A" w:rsidRPr="00E160C3" w:rsidTr="00B94A2A">
        <w:trPr>
          <w:gridAfter w:val="1"/>
          <w:wAfter w:w="142" w:type="dxa"/>
        </w:trPr>
        <w:tc>
          <w:tcPr>
            <w:tcW w:w="568" w:type="dxa"/>
          </w:tcPr>
          <w:p w:rsidR="00B94A2A" w:rsidRPr="00B94A2A" w:rsidRDefault="00B94A2A" w:rsidP="00B94A2A">
            <w:pPr>
              <w:widowControl w:val="0"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B94A2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496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Ковалев Владислав Максимович</w:t>
            </w:r>
          </w:p>
        </w:tc>
        <w:tc>
          <w:tcPr>
            <w:tcW w:w="873" w:type="dxa"/>
          </w:tcPr>
          <w:p w:rsidR="00B94A2A" w:rsidRPr="0060039A" w:rsidRDefault="00B94A2A" w:rsidP="00B94A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7" w:type="dxa"/>
          </w:tcPr>
          <w:p w:rsidR="00B94A2A" w:rsidRPr="0060039A" w:rsidRDefault="00B94A2A" w:rsidP="00B94A2A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6</w:t>
            </w:r>
          </w:p>
        </w:tc>
        <w:tc>
          <w:tcPr>
            <w:tcW w:w="2793" w:type="dxa"/>
          </w:tcPr>
          <w:p w:rsidR="00B94A2A" w:rsidRPr="0060039A" w:rsidRDefault="00B94A2A" w:rsidP="00B94A2A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Калининский район</w:t>
            </w:r>
          </w:p>
        </w:tc>
      </w:tr>
      <w:tr w:rsidR="00B94A2A" w:rsidRPr="00E160C3" w:rsidTr="00B94A2A">
        <w:trPr>
          <w:gridAfter w:val="1"/>
          <w:wAfter w:w="142" w:type="dxa"/>
        </w:trPr>
        <w:tc>
          <w:tcPr>
            <w:tcW w:w="568" w:type="dxa"/>
          </w:tcPr>
          <w:p w:rsidR="00B94A2A" w:rsidRPr="00B94A2A" w:rsidRDefault="00B94A2A" w:rsidP="00B94A2A">
            <w:pPr>
              <w:widowControl w:val="0"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B94A2A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496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Пожуева</w:t>
            </w:r>
            <w:proofErr w:type="spellEnd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Дарья Владиславовна</w:t>
            </w:r>
          </w:p>
        </w:tc>
        <w:tc>
          <w:tcPr>
            <w:tcW w:w="873" w:type="dxa"/>
          </w:tcPr>
          <w:p w:rsidR="00B94A2A" w:rsidRPr="0060039A" w:rsidRDefault="00B94A2A" w:rsidP="00B94A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7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ООШ № 18</w:t>
            </w:r>
          </w:p>
        </w:tc>
        <w:tc>
          <w:tcPr>
            <w:tcW w:w="2793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район</w:t>
            </w:r>
          </w:p>
        </w:tc>
      </w:tr>
      <w:tr w:rsidR="00B94A2A" w:rsidRPr="00E160C3" w:rsidTr="00B94A2A">
        <w:trPr>
          <w:gridAfter w:val="1"/>
          <w:wAfter w:w="142" w:type="dxa"/>
        </w:trPr>
        <w:tc>
          <w:tcPr>
            <w:tcW w:w="568" w:type="dxa"/>
          </w:tcPr>
          <w:p w:rsidR="00B94A2A" w:rsidRPr="00B94A2A" w:rsidRDefault="00B94A2A" w:rsidP="00B94A2A">
            <w:pPr>
              <w:widowControl w:val="0"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B94A2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496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Левин Платон Денисович</w:t>
            </w:r>
          </w:p>
        </w:tc>
        <w:tc>
          <w:tcPr>
            <w:tcW w:w="873" w:type="dxa"/>
          </w:tcPr>
          <w:p w:rsidR="00B94A2A" w:rsidRPr="0060039A" w:rsidRDefault="00B94A2A" w:rsidP="00B94A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7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лицей № 48, МУДОД «Малая академия»</w:t>
            </w:r>
          </w:p>
        </w:tc>
        <w:tc>
          <w:tcPr>
            <w:tcW w:w="2793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г.Краснодар</w:t>
            </w:r>
          </w:p>
        </w:tc>
      </w:tr>
      <w:tr w:rsidR="00B94A2A" w:rsidRPr="00E160C3" w:rsidTr="00B94A2A">
        <w:trPr>
          <w:gridAfter w:val="1"/>
          <w:wAfter w:w="142" w:type="dxa"/>
        </w:trPr>
        <w:tc>
          <w:tcPr>
            <w:tcW w:w="568" w:type="dxa"/>
          </w:tcPr>
          <w:p w:rsidR="00B94A2A" w:rsidRPr="00B94A2A" w:rsidRDefault="00B94A2A" w:rsidP="00B94A2A">
            <w:pPr>
              <w:widowControl w:val="0"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B94A2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496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Намёткина</w:t>
            </w:r>
            <w:proofErr w:type="spellEnd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Анастасия Ильинична </w:t>
            </w:r>
          </w:p>
        </w:tc>
        <w:tc>
          <w:tcPr>
            <w:tcW w:w="873" w:type="dxa"/>
          </w:tcPr>
          <w:p w:rsidR="00B94A2A" w:rsidRPr="0060039A" w:rsidRDefault="00B94A2A" w:rsidP="00B94A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77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гимназия № 5</w:t>
            </w:r>
          </w:p>
        </w:tc>
        <w:tc>
          <w:tcPr>
            <w:tcW w:w="2793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B94A2A" w:rsidRPr="00E160C3" w:rsidTr="00B94A2A">
        <w:trPr>
          <w:gridAfter w:val="1"/>
          <w:wAfter w:w="142" w:type="dxa"/>
        </w:trPr>
        <w:tc>
          <w:tcPr>
            <w:tcW w:w="568" w:type="dxa"/>
          </w:tcPr>
          <w:p w:rsidR="00B94A2A" w:rsidRPr="00B94A2A" w:rsidRDefault="00B94A2A" w:rsidP="00B94A2A">
            <w:pPr>
              <w:widowControl w:val="0"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B94A2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496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Барсегян</w:t>
            </w:r>
            <w:proofErr w:type="spellEnd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Руслан </w:t>
            </w:r>
            <w:proofErr w:type="spellStart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Ваникович</w:t>
            </w:r>
            <w:proofErr w:type="spellEnd"/>
          </w:p>
        </w:tc>
        <w:tc>
          <w:tcPr>
            <w:tcW w:w="873" w:type="dxa"/>
          </w:tcPr>
          <w:p w:rsidR="00B94A2A" w:rsidRPr="0060039A" w:rsidRDefault="00B94A2A" w:rsidP="00B94A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7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11</w:t>
            </w:r>
          </w:p>
        </w:tc>
        <w:tc>
          <w:tcPr>
            <w:tcW w:w="2793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район</w:t>
            </w:r>
          </w:p>
        </w:tc>
      </w:tr>
      <w:tr w:rsidR="00B94A2A" w:rsidRPr="00E160C3" w:rsidTr="00B94A2A">
        <w:trPr>
          <w:gridAfter w:val="1"/>
          <w:wAfter w:w="142" w:type="dxa"/>
        </w:trPr>
        <w:tc>
          <w:tcPr>
            <w:tcW w:w="568" w:type="dxa"/>
          </w:tcPr>
          <w:p w:rsidR="00B94A2A" w:rsidRPr="00B94A2A" w:rsidRDefault="00B94A2A" w:rsidP="00B94A2A">
            <w:pPr>
              <w:widowControl w:val="0"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B94A2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496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Короткая Алиса Викторовна</w:t>
            </w:r>
          </w:p>
        </w:tc>
        <w:tc>
          <w:tcPr>
            <w:tcW w:w="873" w:type="dxa"/>
          </w:tcPr>
          <w:p w:rsidR="00B94A2A" w:rsidRPr="0060039A" w:rsidRDefault="00B94A2A" w:rsidP="00B94A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7" w:type="dxa"/>
          </w:tcPr>
          <w:p w:rsidR="00B94A2A" w:rsidRPr="0060039A" w:rsidRDefault="00B94A2A" w:rsidP="00B94A2A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3</w:t>
            </w:r>
          </w:p>
        </w:tc>
        <w:tc>
          <w:tcPr>
            <w:tcW w:w="2793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Староминский</w:t>
            </w:r>
            <w:proofErr w:type="spellEnd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B94A2A" w:rsidRPr="00E160C3" w:rsidTr="00B94A2A">
        <w:trPr>
          <w:gridAfter w:val="1"/>
          <w:wAfter w:w="142" w:type="dxa"/>
        </w:trPr>
        <w:tc>
          <w:tcPr>
            <w:tcW w:w="568" w:type="dxa"/>
          </w:tcPr>
          <w:p w:rsidR="00B94A2A" w:rsidRPr="00B94A2A" w:rsidRDefault="00B94A2A" w:rsidP="00B94A2A">
            <w:pPr>
              <w:widowControl w:val="0"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B94A2A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496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СорсоматянАнжеликаСамвеловнаЧернов</w:t>
            </w:r>
            <w:proofErr w:type="spellEnd"/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 Родион Владимирович</w:t>
            </w:r>
          </w:p>
        </w:tc>
        <w:tc>
          <w:tcPr>
            <w:tcW w:w="873" w:type="dxa"/>
          </w:tcPr>
          <w:p w:rsidR="00B94A2A" w:rsidRPr="0060039A" w:rsidRDefault="00B94A2A" w:rsidP="00B94A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7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МБУ ДО ЦДО «Хоста»</w:t>
            </w:r>
          </w:p>
        </w:tc>
        <w:tc>
          <w:tcPr>
            <w:tcW w:w="2793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г. Сочи</w:t>
            </w:r>
          </w:p>
        </w:tc>
      </w:tr>
      <w:tr w:rsidR="00B94A2A" w:rsidRPr="00E160C3" w:rsidTr="00B94A2A">
        <w:trPr>
          <w:gridAfter w:val="1"/>
          <w:wAfter w:w="142" w:type="dxa"/>
        </w:trPr>
        <w:tc>
          <w:tcPr>
            <w:tcW w:w="568" w:type="dxa"/>
          </w:tcPr>
          <w:p w:rsidR="00B94A2A" w:rsidRPr="00B94A2A" w:rsidRDefault="00B94A2A" w:rsidP="00B94A2A">
            <w:pPr>
              <w:widowControl w:val="0"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B94A2A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496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Саенко Тимофей Сергеевич</w:t>
            </w:r>
          </w:p>
        </w:tc>
        <w:tc>
          <w:tcPr>
            <w:tcW w:w="873" w:type="dxa"/>
          </w:tcPr>
          <w:p w:rsidR="00B94A2A" w:rsidRPr="0060039A" w:rsidRDefault="00B94A2A" w:rsidP="00B94A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7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лицей № 48, МУДОД «Малая академия»</w:t>
            </w:r>
          </w:p>
        </w:tc>
        <w:tc>
          <w:tcPr>
            <w:tcW w:w="2793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г. Краснодар</w:t>
            </w:r>
          </w:p>
        </w:tc>
      </w:tr>
      <w:tr w:rsidR="00B94A2A" w:rsidRPr="00E160C3" w:rsidTr="00B94A2A">
        <w:trPr>
          <w:gridAfter w:val="1"/>
          <w:wAfter w:w="142" w:type="dxa"/>
        </w:trPr>
        <w:tc>
          <w:tcPr>
            <w:tcW w:w="568" w:type="dxa"/>
          </w:tcPr>
          <w:p w:rsidR="00B94A2A" w:rsidRPr="00B94A2A" w:rsidRDefault="00B94A2A" w:rsidP="00B94A2A">
            <w:pPr>
              <w:widowControl w:val="0"/>
              <w:autoSpaceDE w:val="0"/>
              <w:rPr>
                <w:rFonts w:ascii="Times New Roman" w:hAnsi="Times New Roman"/>
                <w:sz w:val="28"/>
                <w:szCs w:val="28"/>
              </w:rPr>
            </w:pPr>
            <w:r w:rsidRPr="00B94A2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96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Храпов Семён Юрьевич</w:t>
            </w:r>
          </w:p>
        </w:tc>
        <w:tc>
          <w:tcPr>
            <w:tcW w:w="873" w:type="dxa"/>
          </w:tcPr>
          <w:p w:rsidR="00B94A2A" w:rsidRPr="0060039A" w:rsidRDefault="00B94A2A" w:rsidP="00B94A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7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МОУ «Средняя школа №43 Дзержинского района Волгограда»</w:t>
            </w:r>
          </w:p>
        </w:tc>
        <w:tc>
          <w:tcPr>
            <w:tcW w:w="2793" w:type="dxa"/>
          </w:tcPr>
          <w:p w:rsidR="00B94A2A" w:rsidRPr="0060039A" w:rsidRDefault="00B94A2A" w:rsidP="00B94A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39A">
              <w:rPr>
                <w:rFonts w:ascii="Times New Roman" w:eastAsia="Times New Roman" w:hAnsi="Times New Roman" w:cs="Times New Roman"/>
                <w:sz w:val="28"/>
                <w:szCs w:val="28"/>
              </w:rPr>
              <w:t>г.Волгоград</w:t>
            </w:r>
          </w:p>
        </w:tc>
      </w:tr>
      <w:tr w:rsidR="001D1381" w:rsidRPr="00E160C3" w:rsidTr="00B94A2A">
        <w:tc>
          <w:tcPr>
            <w:tcW w:w="10349" w:type="dxa"/>
            <w:gridSpan w:val="6"/>
          </w:tcPr>
          <w:p w:rsidR="001D1381" w:rsidRDefault="001D1381" w:rsidP="00B55348">
            <w:pPr>
              <w:widowControl w:val="0"/>
              <w:autoSpaceDE w:val="0"/>
              <w:jc w:val="center"/>
              <w:rPr>
                <w:rStyle w:val="2"/>
                <w:rFonts w:ascii="Times New Roman" w:hAnsi="Times New Roman"/>
                <w:b/>
                <w:sz w:val="28"/>
                <w:szCs w:val="28"/>
              </w:rPr>
            </w:pPr>
          </w:p>
          <w:p w:rsidR="001D1381" w:rsidRPr="00E160C3" w:rsidRDefault="001D1381" w:rsidP="00B5534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0C3">
              <w:rPr>
                <w:rStyle w:val="2"/>
                <w:rFonts w:ascii="Times New Roman" w:hAnsi="Times New Roman"/>
                <w:b/>
                <w:sz w:val="28"/>
                <w:szCs w:val="28"/>
              </w:rPr>
              <w:t>«Биологические науки» (</w:t>
            </w:r>
            <w:r w:rsidR="00E41D45">
              <w:rPr>
                <w:rStyle w:val="2"/>
                <w:rFonts w:ascii="Times New Roman" w:hAnsi="Times New Roman"/>
                <w:b/>
                <w:sz w:val="28"/>
                <w:szCs w:val="28"/>
              </w:rPr>
              <w:t>5</w:t>
            </w:r>
            <w:r w:rsidRPr="00E160C3">
              <w:rPr>
                <w:rStyle w:val="2"/>
                <w:rFonts w:ascii="Times New Roman" w:hAnsi="Times New Roman"/>
                <w:b/>
                <w:sz w:val="28"/>
                <w:szCs w:val="28"/>
              </w:rPr>
              <w:t>-8 классы)</w:t>
            </w:r>
          </w:p>
        </w:tc>
      </w:tr>
      <w:tr w:rsidR="00965574" w:rsidRPr="00D82499" w:rsidTr="00B94A2A">
        <w:tc>
          <w:tcPr>
            <w:tcW w:w="568" w:type="dxa"/>
          </w:tcPr>
          <w:p w:rsidR="00965574" w:rsidRPr="00D82499" w:rsidRDefault="00965574" w:rsidP="008832C4">
            <w:pPr>
              <w:pStyle w:val="af2"/>
              <w:widowControl w:val="0"/>
              <w:numPr>
                <w:ilvl w:val="0"/>
                <w:numId w:val="2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Очередько</w:t>
            </w:r>
            <w:proofErr w:type="spellEnd"/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Жанна Валерьевна</w:t>
            </w:r>
          </w:p>
        </w:tc>
        <w:tc>
          <w:tcPr>
            <w:tcW w:w="873" w:type="dxa"/>
          </w:tcPr>
          <w:p w:rsidR="00965574" w:rsidRPr="00965574" w:rsidRDefault="00965574" w:rsidP="0096557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7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17</w:t>
            </w:r>
          </w:p>
        </w:tc>
        <w:tc>
          <w:tcPr>
            <w:tcW w:w="2935" w:type="dxa"/>
            <w:gridSpan w:val="2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Приморско</w:t>
            </w:r>
            <w:proofErr w:type="spellEnd"/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Ахтарский</w:t>
            </w:r>
            <w:proofErr w:type="spellEnd"/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65574" w:rsidRPr="00D82499" w:rsidTr="00B94A2A">
        <w:tc>
          <w:tcPr>
            <w:tcW w:w="568" w:type="dxa"/>
          </w:tcPr>
          <w:p w:rsidR="00965574" w:rsidRPr="00D82499" w:rsidRDefault="00965574" w:rsidP="008832C4">
            <w:pPr>
              <w:pStyle w:val="af2"/>
              <w:widowControl w:val="0"/>
              <w:numPr>
                <w:ilvl w:val="0"/>
                <w:numId w:val="2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Диденко Екатерина Алексеевна</w:t>
            </w:r>
          </w:p>
        </w:tc>
        <w:tc>
          <w:tcPr>
            <w:tcW w:w="873" w:type="dxa"/>
          </w:tcPr>
          <w:p w:rsidR="00965574" w:rsidRPr="00965574" w:rsidRDefault="00965574" w:rsidP="0096557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7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3, МАУЦДО «Юный ветеринар»</w:t>
            </w:r>
          </w:p>
        </w:tc>
        <w:tc>
          <w:tcPr>
            <w:tcW w:w="2935" w:type="dxa"/>
            <w:gridSpan w:val="2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965574" w:rsidRPr="00D82499" w:rsidTr="00B94A2A">
        <w:tc>
          <w:tcPr>
            <w:tcW w:w="568" w:type="dxa"/>
          </w:tcPr>
          <w:p w:rsidR="00965574" w:rsidRPr="00D82499" w:rsidRDefault="00965574" w:rsidP="008832C4">
            <w:pPr>
              <w:pStyle w:val="af2"/>
              <w:widowControl w:val="0"/>
              <w:numPr>
                <w:ilvl w:val="0"/>
                <w:numId w:val="2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Мироненко Владислава Сергеевна</w:t>
            </w:r>
          </w:p>
        </w:tc>
        <w:tc>
          <w:tcPr>
            <w:tcW w:w="873" w:type="dxa"/>
          </w:tcPr>
          <w:p w:rsidR="00965574" w:rsidRPr="00965574" w:rsidRDefault="00965574" w:rsidP="0096557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7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8</w:t>
            </w:r>
          </w:p>
        </w:tc>
        <w:tc>
          <w:tcPr>
            <w:tcW w:w="2935" w:type="dxa"/>
            <w:gridSpan w:val="2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Красноармейский район</w:t>
            </w:r>
          </w:p>
        </w:tc>
      </w:tr>
      <w:tr w:rsidR="00965574" w:rsidRPr="00D82499" w:rsidTr="00B94A2A">
        <w:tc>
          <w:tcPr>
            <w:tcW w:w="568" w:type="dxa"/>
          </w:tcPr>
          <w:p w:rsidR="00965574" w:rsidRPr="00D82499" w:rsidRDefault="00965574" w:rsidP="008832C4">
            <w:pPr>
              <w:pStyle w:val="af2"/>
              <w:widowControl w:val="0"/>
              <w:numPr>
                <w:ilvl w:val="0"/>
                <w:numId w:val="2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КандауроваЕлизавета</w:t>
            </w:r>
            <w:proofErr w:type="spellEnd"/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Романовна</w:t>
            </w:r>
          </w:p>
        </w:tc>
        <w:tc>
          <w:tcPr>
            <w:tcW w:w="873" w:type="dxa"/>
          </w:tcPr>
          <w:p w:rsidR="00965574" w:rsidRPr="00965574" w:rsidRDefault="00965574" w:rsidP="0096557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7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СОШ № 47, МУ ДО «Малая академия» </w:t>
            </w:r>
          </w:p>
        </w:tc>
        <w:tc>
          <w:tcPr>
            <w:tcW w:w="2935" w:type="dxa"/>
            <w:gridSpan w:val="2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965574" w:rsidRPr="00D82499" w:rsidTr="00B94A2A">
        <w:tc>
          <w:tcPr>
            <w:tcW w:w="568" w:type="dxa"/>
          </w:tcPr>
          <w:p w:rsidR="00965574" w:rsidRPr="00D82499" w:rsidRDefault="00965574" w:rsidP="008832C4">
            <w:pPr>
              <w:pStyle w:val="af2"/>
              <w:widowControl w:val="0"/>
              <w:numPr>
                <w:ilvl w:val="0"/>
                <w:numId w:val="2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Корниенко Виктория Ивановна</w:t>
            </w:r>
          </w:p>
        </w:tc>
        <w:tc>
          <w:tcPr>
            <w:tcW w:w="873" w:type="dxa"/>
          </w:tcPr>
          <w:p w:rsidR="00965574" w:rsidRPr="00965574" w:rsidRDefault="00965574" w:rsidP="0096557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7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39</w:t>
            </w:r>
          </w:p>
        </w:tc>
        <w:tc>
          <w:tcPr>
            <w:tcW w:w="2935" w:type="dxa"/>
            <w:gridSpan w:val="2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965574" w:rsidRPr="00D82499" w:rsidTr="00B94A2A">
        <w:tc>
          <w:tcPr>
            <w:tcW w:w="568" w:type="dxa"/>
          </w:tcPr>
          <w:p w:rsidR="00965574" w:rsidRPr="00D82499" w:rsidRDefault="00965574" w:rsidP="008832C4">
            <w:pPr>
              <w:pStyle w:val="af2"/>
              <w:widowControl w:val="0"/>
              <w:numPr>
                <w:ilvl w:val="0"/>
                <w:numId w:val="2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Кроткова Ева Вячеславовна</w:t>
            </w:r>
          </w:p>
        </w:tc>
        <w:tc>
          <w:tcPr>
            <w:tcW w:w="873" w:type="dxa"/>
          </w:tcPr>
          <w:p w:rsidR="00965574" w:rsidRPr="00965574" w:rsidRDefault="00965574" w:rsidP="0096557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7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СОШ </w:t>
            </w:r>
          </w:p>
        </w:tc>
        <w:tc>
          <w:tcPr>
            <w:tcW w:w="2935" w:type="dxa"/>
            <w:gridSpan w:val="2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Абинский район</w:t>
            </w:r>
          </w:p>
        </w:tc>
      </w:tr>
      <w:tr w:rsidR="00965574" w:rsidRPr="00D82499" w:rsidTr="00B94A2A">
        <w:tc>
          <w:tcPr>
            <w:tcW w:w="568" w:type="dxa"/>
          </w:tcPr>
          <w:p w:rsidR="00965574" w:rsidRPr="00D82499" w:rsidRDefault="00965574" w:rsidP="008832C4">
            <w:pPr>
              <w:pStyle w:val="af2"/>
              <w:widowControl w:val="0"/>
              <w:numPr>
                <w:ilvl w:val="0"/>
                <w:numId w:val="2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Иванов Михаил Алексеевич, Астахов Андрей Алексеевич, </w:t>
            </w:r>
            <w:proofErr w:type="spellStart"/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Кульбасов</w:t>
            </w:r>
            <w:proofErr w:type="spellEnd"/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Елисей</w:t>
            </w:r>
            <w:proofErr w:type="spellEnd"/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Андреевич.</w:t>
            </w:r>
          </w:p>
        </w:tc>
        <w:tc>
          <w:tcPr>
            <w:tcW w:w="873" w:type="dxa"/>
          </w:tcPr>
          <w:p w:rsidR="00965574" w:rsidRPr="00965574" w:rsidRDefault="00965574" w:rsidP="00DB00DD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477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ЦДНТТ ГАОУ АО ВО «АГАСУ», т/о «Юный исследователь»</w:t>
            </w:r>
          </w:p>
        </w:tc>
        <w:tc>
          <w:tcPr>
            <w:tcW w:w="2935" w:type="dxa"/>
            <w:gridSpan w:val="2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г. Астрахань</w:t>
            </w:r>
          </w:p>
        </w:tc>
      </w:tr>
      <w:tr w:rsidR="00965574" w:rsidRPr="00D82499" w:rsidTr="00B94A2A">
        <w:tc>
          <w:tcPr>
            <w:tcW w:w="568" w:type="dxa"/>
          </w:tcPr>
          <w:p w:rsidR="00965574" w:rsidRPr="00D82499" w:rsidRDefault="00965574" w:rsidP="008832C4">
            <w:pPr>
              <w:pStyle w:val="af2"/>
              <w:widowControl w:val="0"/>
              <w:numPr>
                <w:ilvl w:val="0"/>
                <w:numId w:val="2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Перебейнос Ольга Евгеньевна</w:t>
            </w:r>
          </w:p>
        </w:tc>
        <w:tc>
          <w:tcPr>
            <w:tcW w:w="873" w:type="dxa"/>
          </w:tcPr>
          <w:p w:rsidR="00965574" w:rsidRPr="00965574" w:rsidRDefault="00965574" w:rsidP="0096557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7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 26</w:t>
            </w:r>
          </w:p>
        </w:tc>
        <w:tc>
          <w:tcPr>
            <w:tcW w:w="2935" w:type="dxa"/>
            <w:gridSpan w:val="2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Каневской район</w:t>
            </w:r>
          </w:p>
        </w:tc>
      </w:tr>
      <w:tr w:rsidR="00965574" w:rsidRPr="00D82499" w:rsidTr="00B94A2A">
        <w:tc>
          <w:tcPr>
            <w:tcW w:w="568" w:type="dxa"/>
          </w:tcPr>
          <w:p w:rsidR="00965574" w:rsidRPr="00D82499" w:rsidRDefault="00965574" w:rsidP="008832C4">
            <w:pPr>
              <w:pStyle w:val="af2"/>
              <w:widowControl w:val="0"/>
              <w:numPr>
                <w:ilvl w:val="0"/>
                <w:numId w:val="2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Данько Аксинья Александровна</w:t>
            </w:r>
          </w:p>
        </w:tc>
        <w:tc>
          <w:tcPr>
            <w:tcW w:w="873" w:type="dxa"/>
          </w:tcPr>
          <w:p w:rsidR="00965574" w:rsidRPr="00965574" w:rsidRDefault="00965574" w:rsidP="0096557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7" w:type="dxa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МОУ «СШ № 10»</w:t>
            </w:r>
          </w:p>
        </w:tc>
        <w:tc>
          <w:tcPr>
            <w:tcW w:w="2935" w:type="dxa"/>
            <w:gridSpan w:val="2"/>
          </w:tcPr>
          <w:p w:rsidR="00965574" w:rsidRPr="00965574" w:rsidRDefault="00965574" w:rsidP="0096557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5574">
              <w:rPr>
                <w:rFonts w:ascii="Times New Roman" w:eastAsia="Times New Roman" w:hAnsi="Times New Roman" w:cs="Times New Roman"/>
                <w:sz w:val="28"/>
                <w:szCs w:val="28"/>
              </w:rPr>
              <w:t>Волгоградская область</w:t>
            </w:r>
          </w:p>
        </w:tc>
      </w:tr>
      <w:tr w:rsidR="00B4770F" w:rsidRPr="00D82499" w:rsidTr="00B94A2A">
        <w:tc>
          <w:tcPr>
            <w:tcW w:w="568" w:type="dxa"/>
          </w:tcPr>
          <w:p w:rsidR="00B4770F" w:rsidRPr="00D82499" w:rsidRDefault="00B4770F" w:rsidP="008832C4">
            <w:pPr>
              <w:pStyle w:val="af2"/>
              <w:widowControl w:val="0"/>
              <w:numPr>
                <w:ilvl w:val="0"/>
                <w:numId w:val="22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2496" w:type="dxa"/>
          </w:tcPr>
          <w:p w:rsidR="00B4770F" w:rsidRPr="00E06C0B" w:rsidRDefault="00B4770F" w:rsidP="007E4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C0B">
              <w:rPr>
                <w:rFonts w:ascii="Times New Roman" w:hAnsi="Times New Roman" w:cs="Times New Roman"/>
                <w:sz w:val="28"/>
                <w:szCs w:val="28"/>
              </w:rPr>
              <w:t>Шпура Дарья Николаевна</w:t>
            </w:r>
          </w:p>
        </w:tc>
        <w:tc>
          <w:tcPr>
            <w:tcW w:w="873" w:type="dxa"/>
          </w:tcPr>
          <w:p w:rsidR="00B4770F" w:rsidRPr="00E06C0B" w:rsidRDefault="00B4770F" w:rsidP="007E4F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C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7" w:type="dxa"/>
          </w:tcPr>
          <w:p w:rsidR="00B4770F" w:rsidRPr="00E06C0B" w:rsidRDefault="00B4770F" w:rsidP="007E4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C0B">
              <w:rPr>
                <w:rFonts w:ascii="Times New Roman" w:hAnsi="Times New Roman" w:cs="Times New Roman"/>
                <w:sz w:val="28"/>
                <w:szCs w:val="28"/>
              </w:rPr>
              <w:t>МБОУ СОШ № 27</w:t>
            </w:r>
          </w:p>
        </w:tc>
        <w:tc>
          <w:tcPr>
            <w:tcW w:w="2935" w:type="dxa"/>
            <w:gridSpan w:val="2"/>
          </w:tcPr>
          <w:p w:rsidR="00B4770F" w:rsidRPr="00E06C0B" w:rsidRDefault="00B4770F" w:rsidP="007E4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C0B">
              <w:rPr>
                <w:rFonts w:ascii="Times New Roman" w:hAnsi="Times New Roman" w:cs="Times New Roman"/>
                <w:sz w:val="28"/>
                <w:szCs w:val="28"/>
              </w:rPr>
              <w:t>Северский район</w:t>
            </w:r>
          </w:p>
        </w:tc>
      </w:tr>
      <w:tr w:rsidR="001D1381" w:rsidRPr="00E160C3" w:rsidTr="00B94A2A">
        <w:tc>
          <w:tcPr>
            <w:tcW w:w="10349" w:type="dxa"/>
            <w:gridSpan w:val="6"/>
          </w:tcPr>
          <w:p w:rsidR="000F43C2" w:rsidRDefault="000F43C2" w:rsidP="00441534">
            <w:pPr>
              <w:pStyle w:val="af2"/>
              <w:tabs>
                <w:tab w:val="left" w:pos="14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1381" w:rsidRPr="00E160C3" w:rsidRDefault="001D1381" w:rsidP="00B55348">
            <w:pPr>
              <w:pStyle w:val="af2"/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УЧАСТНИКИ НАУЧНО-ИНЖЕНЕРНОЙ ВЫСТАВКИ:</w:t>
            </w:r>
          </w:p>
          <w:p w:rsidR="001D1381" w:rsidRPr="00E160C3" w:rsidRDefault="001D1381" w:rsidP="00B94A2A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(9-11класс</w:t>
            </w:r>
            <w:r w:rsidR="00B94A2A">
              <w:rPr>
                <w:rFonts w:ascii="Times New Roman" w:hAnsi="Times New Roman"/>
                <w:b/>
                <w:sz w:val="28"/>
                <w:szCs w:val="28"/>
              </w:rPr>
              <w:t>ы</w:t>
            </w: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B37EB5" w:rsidRPr="00E160C3" w:rsidTr="00B94A2A">
        <w:tc>
          <w:tcPr>
            <w:tcW w:w="568" w:type="dxa"/>
          </w:tcPr>
          <w:p w:rsidR="00B37EB5" w:rsidRPr="00E160C3" w:rsidRDefault="00B37EB5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37EB5" w:rsidRPr="00AD4CB5" w:rsidRDefault="007D3F4D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Ткаченко Иван Андреевич</w:t>
            </w:r>
          </w:p>
        </w:tc>
        <w:tc>
          <w:tcPr>
            <w:tcW w:w="873" w:type="dxa"/>
          </w:tcPr>
          <w:p w:rsidR="00B37EB5" w:rsidRPr="00AD4CB5" w:rsidRDefault="007D3F4D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B37EB5" w:rsidRPr="00AD4CB5" w:rsidRDefault="007D3F4D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гимназия</w:t>
            </w:r>
          </w:p>
        </w:tc>
        <w:tc>
          <w:tcPr>
            <w:tcW w:w="2935" w:type="dxa"/>
            <w:gridSpan w:val="2"/>
          </w:tcPr>
          <w:p w:rsidR="00B37EB5" w:rsidRPr="00AD4CB5" w:rsidRDefault="007D3F4D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Ленинградский район</w:t>
            </w:r>
          </w:p>
        </w:tc>
      </w:tr>
      <w:tr w:rsidR="00B37EB5" w:rsidRPr="00E160C3" w:rsidTr="00B94A2A">
        <w:tc>
          <w:tcPr>
            <w:tcW w:w="568" w:type="dxa"/>
          </w:tcPr>
          <w:p w:rsidR="00B37EB5" w:rsidRPr="00E160C3" w:rsidRDefault="00B37EB5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37EB5" w:rsidRPr="00AD4CB5" w:rsidRDefault="007D3F4D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Савинова Анастасия Семеновна</w:t>
            </w:r>
          </w:p>
        </w:tc>
        <w:tc>
          <w:tcPr>
            <w:tcW w:w="873" w:type="dxa"/>
          </w:tcPr>
          <w:p w:rsidR="00B37EB5" w:rsidRPr="00AD4CB5" w:rsidRDefault="007D3F4D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B37EB5" w:rsidRPr="00AD4CB5" w:rsidRDefault="007D3F4D" w:rsidP="00BA31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</w:t>
            </w:r>
          </w:p>
        </w:tc>
        <w:tc>
          <w:tcPr>
            <w:tcW w:w="2935" w:type="dxa"/>
            <w:gridSpan w:val="2"/>
          </w:tcPr>
          <w:p w:rsidR="00B37EB5" w:rsidRPr="00AD4CB5" w:rsidRDefault="007D3F4D" w:rsidP="00C20C4C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Ленинградский район</w:t>
            </w:r>
          </w:p>
        </w:tc>
      </w:tr>
      <w:tr w:rsidR="00C20C4C" w:rsidRPr="00E160C3" w:rsidTr="00B94A2A">
        <w:tc>
          <w:tcPr>
            <w:tcW w:w="568" w:type="dxa"/>
          </w:tcPr>
          <w:p w:rsidR="00C20C4C" w:rsidRPr="00E160C3" w:rsidRDefault="00C20C4C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C20C4C" w:rsidRPr="00C20C4C" w:rsidRDefault="006D7378" w:rsidP="00C20C4C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Хилькевич Анастасия Сергеевна</w:t>
            </w:r>
          </w:p>
        </w:tc>
        <w:tc>
          <w:tcPr>
            <w:tcW w:w="873" w:type="dxa"/>
          </w:tcPr>
          <w:p w:rsidR="00C20C4C" w:rsidRPr="00C20C4C" w:rsidRDefault="006D7378" w:rsidP="00C20C4C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C20C4C" w:rsidRPr="00C20C4C" w:rsidRDefault="006D7378" w:rsidP="00C20C4C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7</w:t>
            </w:r>
          </w:p>
        </w:tc>
        <w:tc>
          <w:tcPr>
            <w:tcW w:w="2935" w:type="dxa"/>
            <w:gridSpan w:val="2"/>
          </w:tcPr>
          <w:p w:rsidR="00C20C4C" w:rsidRPr="00C20C4C" w:rsidRDefault="006D7378" w:rsidP="00C20C4C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 Армавир</w:t>
            </w:r>
          </w:p>
        </w:tc>
      </w:tr>
      <w:tr w:rsidR="000E05E5" w:rsidRPr="00E160C3" w:rsidTr="00B94A2A">
        <w:tc>
          <w:tcPr>
            <w:tcW w:w="568" w:type="dxa"/>
          </w:tcPr>
          <w:p w:rsidR="000E05E5" w:rsidRPr="00E160C3" w:rsidRDefault="000E05E5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0E05E5" w:rsidRPr="00BA31D8" w:rsidRDefault="000E05E5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Тарасенко Егор Анатольевич </w:t>
            </w:r>
          </w:p>
        </w:tc>
        <w:tc>
          <w:tcPr>
            <w:tcW w:w="873" w:type="dxa"/>
          </w:tcPr>
          <w:p w:rsidR="000E05E5" w:rsidRPr="00BA31D8" w:rsidRDefault="000E05E5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0E05E5" w:rsidRPr="00BA31D8" w:rsidRDefault="000E05E5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1</w:t>
            </w:r>
          </w:p>
        </w:tc>
        <w:tc>
          <w:tcPr>
            <w:tcW w:w="2935" w:type="dxa"/>
            <w:gridSpan w:val="2"/>
          </w:tcPr>
          <w:p w:rsidR="000E05E5" w:rsidRPr="00BA31D8" w:rsidRDefault="000E05E5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Курганинский район </w:t>
            </w:r>
          </w:p>
        </w:tc>
      </w:tr>
      <w:tr w:rsidR="000E05E5" w:rsidRPr="00E160C3" w:rsidTr="00B94A2A">
        <w:tc>
          <w:tcPr>
            <w:tcW w:w="568" w:type="dxa"/>
          </w:tcPr>
          <w:p w:rsidR="000E05E5" w:rsidRPr="00E160C3" w:rsidRDefault="000E05E5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0E05E5" w:rsidRPr="00BA31D8" w:rsidRDefault="000E05E5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Кондрашева</w:t>
            </w:r>
            <w:proofErr w:type="spellEnd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Анастасия Константиновна</w:t>
            </w:r>
          </w:p>
        </w:tc>
        <w:tc>
          <w:tcPr>
            <w:tcW w:w="873" w:type="dxa"/>
          </w:tcPr>
          <w:p w:rsidR="000E05E5" w:rsidRPr="00BA31D8" w:rsidRDefault="000E05E5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0E05E5" w:rsidRPr="00BA31D8" w:rsidRDefault="000E05E5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2, «ЦМИТ «Перспектива»</w:t>
            </w:r>
          </w:p>
        </w:tc>
        <w:tc>
          <w:tcPr>
            <w:tcW w:w="2935" w:type="dxa"/>
            <w:gridSpan w:val="2"/>
          </w:tcPr>
          <w:p w:rsidR="000E05E5" w:rsidRPr="00BA31D8" w:rsidRDefault="000E05E5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Курганинский район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Черемисин Данил Германович,</w:t>
            </w:r>
          </w:p>
          <w:p w:rsidR="00BA31D8" w:rsidRPr="00BA31D8" w:rsidRDefault="00BA31D8" w:rsidP="008973E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Маслов Максим Игоревич</w:t>
            </w:r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ДОД ЦДОД «Эрудит», МБОУ СОШ № 3,МБОУ СОШ № 2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г. Геленджик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Клочан</w:t>
            </w:r>
            <w:proofErr w:type="spellEnd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Николай Николаевич</w:t>
            </w:r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38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Абинский район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Непомнящая Виктория Вадимовна</w:t>
            </w:r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38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Абинский район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Макаров Егор Антонович</w:t>
            </w:r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лицей №90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г. Краснодар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Горносталь</w:t>
            </w:r>
            <w:proofErr w:type="spellEnd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Вадим Алексеевич</w:t>
            </w:r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ДОД ЦДОД «Эрудит»</w:t>
            </w:r>
            <w:proofErr w:type="gram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,М</w:t>
            </w:r>
            <w:proofErr w:type="gramEnd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БОУ СОШ № 2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Геленджик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Ким Дмитрий </w:t>
            </w:r>
            <w:proofErr w:type="spell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Хвачерович</w:t>
            </w:r>
            <w:proofErr w:type="spellEnd"/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Таганрогский Муниципальный Образовательный Лицей №4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Ростовская обл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асть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Мартыненко Татьяна Андреевна</w:t>
            </w:r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 СОШ № 12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Курганинский район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Тимуш</w:t>
            </w:r>
            <w:proofErr w:type="spellEnd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Виктор Евгеньевич</w:t>
            </w:r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Гимназия им. А.С. Пушкина «Микроэлектроника</w:t>
            </w:r>
            <w:proofErr w:type="gram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»М</w:t>
            </w:r>
            <w:proofErr w:type="gramEnd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БОУ ДО СЮТ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Ростовской обл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асть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Коротков Максим Игоревич</w:t>
            </w:r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ГБОУ КШИ КККК</w:t>
            </w:r>
            <w:proofErr w:type="gram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,Ф</w:t>
            </w:r>
            <w:proofErr w:type="gramEnd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ГБОУ ВО «</w:t>
            </w:r>
            <w:proofErr w:type="spell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КубГУ</w:t>
            </w:r>
            <w:proofErr w:type="spellEnd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лаборатория  робототехники и </w:t>
            </w:r>
            <w:proofErr w:type="spell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мехатрониики</w:t>
            </w:r>
            <w:proofErr w:type="spellEnd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г. Краснодар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Мартынюк Никита Александрович</w:t>
            </w:r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13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Ленинградский район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Шепель</w:t>
            </w:r>
            <w:proofErr w:type="spellEnd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Вячеслав Сергеевич</w:t>
            </w:r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№1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 Крым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Полянинов</w:t>
            </w:r>
            <w:proofErr w:type="spellEnd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Никита Николаевич</w:t>
            </w:r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Гимназия № 36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г. Краснодар</w:t>
            </w:r>
          </w:p>
        </w:tc>
      </w:tr>
      <w:tr w:rsidR="00BA31D8" w:rsidRPr="00E160C3" w:rsidTr="00B94A2A">
        <w:tc>
          <w:tcPr>
            <w:tcW w:w="568" w:type="dxa"/>
          </w:tcPr>
          <w:p w:rsidR="00BA31D8" w:rsidRPr="00E160C3" w:rsidRDefault="00BA31D8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Мосенин</w:t>
            </w:r>
            <w:proofErr w:type="spellEnd"/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Максим Витальевич</w:t>
            </w:r>
          </w:p>
        </w:tc>
        <w:tc>
          <w:tcPr>
            <w:tcW w:w="873" w:type="dxa"/>
          </w:tcPr>
          <w:p w:rsidR="00BA31D8" w:rsidRPr="00BA31D8" w:rsidRDefault="00BA31D8" w:rsidP="00BA31D8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лицей № 64</w:t>
            </w:r>
          </w:p>
        </w:tc>
        <w:tc>
          <w:tcPr>
            <w:tcW w:w="2935" w:type="dxa"/>
            <w:gridSpan w:val="2"/>
          </w:tcPr>
          <w:p w:rsidR="00BA31D8" w:rsidRPr="00BA31D8" w:rsidRDefault="00BA31D8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BA31D8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E63984" w:rsidRPr="00E160C3" w:rsidTr="00B94A2A">
        <w:tc>
          <w:tcPr>
            <w:tcW w:w="568" w:type="dxa"/>
          </w:tcPr>
          <w:p w:rsidR="00E63984" w:rsidRPr="00E160C3" w:rsidRDefault="00E63984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E63984" w:rsidRPr="00E63984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Вагизьянов</w:t>
            </w:r>
            <w:proofErr w:type="spellEnd"/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Эдуард Игоревич</w:t>
            </w:r>
          </w:p>
        </w:tc>
        <w:tc>
          <w:tcPr>
            <w:tcW w:w="873" w:type="dxa"/>
          </w:tcPr>
          <w:p w:rsidR="00E63984" w:rsidRPr="00E63984" w:rsidRDefault="00E63984" w:rsidP="00E6398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E63984" w:rsidRPr="00E63984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11</w:t>
            </w:r>
          </w:p>
        </w:tc>
        <w:tc>
          <w:tcPr>
            <w:tcW w:w="2935" w:type="dxa"/>
            <w:gridSpan w:val="2"/>
          </w:tcPr>
          <w:p w:rsidR="00E63984" w:rsidRPr="00E63984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район</w:t>
            </w:r>
          </w:p>
        </w:tc>
      </w:tr>
      <w:tr w:rsidR="00E63984" w:rsidRPr="00E160C3" w:rsidTr="00B94A2A">
        <w:tc>
          <w:tcPr>
            <w:tcW w:w="568" w:type="dxa"/>
          </w:tcPr>
          <w:p w:rsidR="00E63984" w:rsidRPr="00E160C3" w:rsidRDefault="00E63984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E63984" w:rsidRPr="00E63984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Липайкин</w:t>
            </w:r>
            <w:proofErr w:type="spellEnd"/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Павел Андреевич</w:t>
            </w:r>
          </w:p>
        </w:tc>
        <w:tc>
          <w:tcPr>
            <w:tcW w:w="873" w:type="dxa"/>
          </w:tcPr>
          <w:p w:rsidR="00E63984" w:rsidRPr="00E63984" w:rsidRDefault="00E63984" w:rsidP="00E6398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E63984" w:rsidRPr="00E63984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МОУ СОШ № 11</w:t>
            </w:r>
          </w:p>
        </w:tc>
        <w:tc>
          <w:tcPr>
            <w:tcW w:w="2935" w:type="dxa"/>
            <w:gridSpan w:val="2"/>
          </w:tcPr>
          <w:p w:rsidR="00E63984" w:rsidRPr="00E63984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район</w:t>
            </w:r>
          </w:p>
        </w:tc>
      </w:tr>
      <w:tr w:rsidR="00E63984" w:rsidRPr="00E160C3" w:rsidTr="00B94A2A">
        <w:tc>
          <w:tcPr>
            <w:tcW w:w="568" w:type="dxa"/>
          </w:tcPr>
          <w:p w:rsidR="00E63984" w:rsidRPr="00E160C3" w:rsidRDefault="00E63984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E63984" w:rsidRPr="00E63984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Карнаухов Валерий Васильевич</w:t>
            </w:r>
          </w:p>
        </w:tc>
        <w:tc>
          <w:tcPr>
            <w:tcW w:w="873" w:type="dxa"/>
          </w:tcPr>
          <w:p w:rsidR="00E63984" w:rsidRPr="00E63984" w:rsidRDefault="00E63984" w:rsidP="00E6398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7" w:type="dxa"/>
          </w:tcPr>
          <w:p w:rsidR="00E63984" w:rsidRPr="00E63984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11</w:t>
            </w:r>
          </w:p>
        </w:tc>
        <w:tc>
          <w:tcPr>
            <w:tcW w:w="2935" w:type="dxa"/>
            <w:gridSpan w:val="2"/>
          </w:tcPr>
          <w:p w:rsidR="00E63984" w:rsidRPr="00E63984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район</w:t>
            </w:r>
          </w:p>
        </w:tc>
      </w:tr>
      <w:tr w:rsidR="00E63984" w:rsidRPr="00E160C3" w:rsidTr="00B94A2A">
        <w:tc>
          <w:tcPr>
            <w:tcW w:w="568" w:type="dxa"/>
          </w:tcPr>
          <w:p w:rsidR="00E63984" w:rsidRPr="00E160C3" w:rsidRDefault="00E63984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E63984" w:rsidRPr="00E63984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Хатит</w:t>
            </w:r>
            <w:proofErr w:type="spellEnd"/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Анжелика</w:t>
            </w:r>
            <w:proofErr w:type="spellEnd"/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Руслановна</w:t>
            </w:r>
          </w:p>
        </w:tc>
        <w:tc>
          <w:tcPr>
            <w:tcW w:w="873" w:type="dxa"/>
          </w:tcPr>
          <w:p w:rsidR="00E63984" w:rsidRPr="00E63984" w:rsidRDefault="00E63984" w:rsidP="00E6398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E63984" w:rsidRPr="00E63984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Лицей № 19</w:t>
            </w:r>
          </w:p>
        </w:tc>
        <w:tc>
          <w:tcPr>
            <w:tcW w:w="2935" w:type="dxa"/>
            <w:gridSpan w:val="2"/>
          </w:tcPr>
          <w:p w:rsidR="00E63984" w:rsidRPr="00E63984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984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 Адыгея</w:t>
            </w:r>
          </w:p>
        </w:tc>
      </w:tr>
      <w:tr w:rsidR="009D0717" w:rsidRPr="00E160C3" w:rsidTr="00B94A2A">
        <w:tc>
          <w:tcPr>
            <w:tcW w:w="568" w:type="dxa"/>
          </w:tcPr>
          <w:p w:rsidR="009D0717" w:rsidRPr="00E160C3" w:rsidRDefault="009D0717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 w:colFirst="2" w:colLast="2"/>
          </w:p>
        </w:tc>
        <w:tc>
          <w:tcPr>
            <w:tcW w:w="2496" w:type="dxa"/>
          </w:tcPr>
          <w:p w:rsidR="009D0717" w:rsidRPr="009D0717" w:rsidRDefault="009D0717" w:rsidP="00945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717">
              <w:rPr>
                <w:rFonts w:ascii="Times New Roman" w:hAnsi="Times New Roman" w:cs="Times New Roman"/>
                <w:sz w:val="28"/>
                <w:szCs w:val="28"/>
              </w:rPr>
              <w:t>Семенов Богдан Геннадьевич</w:t>
            </w:r>
          </w:p>
        </w:tc>
        <w:tc>
          <w:tcPr>
            <w:tcW w:w="873" w:type="dxa"/>
          </w:tcPr>
          <w:p w:rsidR="009D0717" w:rsidRPr="009D0717" w:rsidRDefault="009D0717" w:rsidP="009D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9D0717" w:rsidRPr="009D0717" w:rsidRDefault="009D0717" w:rsidP="00945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717">
              <w:rPr>
                <w:rFonts w:ascii="Times New Roman" w:hAnsi="Times New Roman" w:cs="Times New Roman"/>
                <w:sz w:val="28"/>
                <w:szCs w:val="28"/>
              </w:rPr>
              <w:t>МАОУ лицей «Морской технический»</w:t>
            </w:r>
          </w:p>
        </w:tc>
        <w:tc>
          <w:tcPr>
            <w:tcW w:w="2935" w:type="dxa"/>
            <w:gridSpan w:val="2"/>
          </w:tcPr>
          <w:p w:rsidR="009D0717" w:rsidRPr="009D0717" w:rsidRDefault="009D0717" w:rsidP="00945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717">
              <w:rPr>
                <w:rFonts w:ascii="Times New Roman" w:hAnsi="Times New Roman" w:cs="Times New Roman"/>
                <w:sz w:val="28"/>
                <w:szCs w:val="28"/>
              </w:rPr>
              <w:t>г. Новороссийск</w:t>
            </w:r>
          </w:p>
        </w:tc>
      </w:tr>
      <w:tr w:rsidR="00A1577E" w:rsidRPr="00E160C3" w:rsidTr="00B94A2A">
        <w:tc>
          <w:tcPr>
            <w:tcW w:w="568" w:type="dxa"/>
          </w:tcPr>
          <w:p w:rsidR="00A1577E" w:rsidRPr="00E160C3" w:rsidRDefault="00A1577E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A1577E" w:rsidRPr="0039401D" w:rsidRDefault="00A1577E" w:rsidP="001B17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Шилов Никита Александрович</w:t>
            </w:r>
          </w:p>
        </w:tc>
        <w:tc>
          <w:tcPr>
            <w:tcW w:w="873" w:type="dxa"/>
          </w:tcPr>
          <w:p w:rsidR="00A1577E" w:rsidRPr="0039401D" w:rsidRDefault="00A1577E" w:rsidP="001B17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7" w:type="dxa"/>
          </w:tcPr>
          <w:p w:rsidR="00A1577E" w:rsidRPr="0039401D" w:rsidRDefault="00A1577E" w:rsidP="001B17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1, «ЦМИТ «Перспектива»</w:t>
            </w:r>
          </w:p>
        </w:tc>
        <w:tc>
          <w:tcPr>
            <w:tcW w:w="2935" w:type="dxa"/>
            <w:gridSpan w:val="2"/>
          </w:tcPr>
          <w:p w:rsidR="00A1577E" w:rsidRPr="0039401D" w:rsidRDefault="00A1577E" w:rsidP="001B17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>Курганинский</w:t>
            </w:r>
            <w:proofErr w:type="spellEnd"/>
            <w:r w:rsidRPr="003940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A1577E" w:rsidRPr="00E160C3" w:rsidTr="00B94A2A">
        <w:tc>
          <w:tcPr>
            <w:tcW w:w="568" w:type="dxa"/>
          </w:tcPr>
          <w:p w:rsidR="00A1577E" w:rsidRPr="00E160C3" w:rsidRDefault="00A1577E" w:rsidP="008832C4">
            <w:pPr>
              <w:pStyle w:val="af2"/>
              <w:widowControl w:val="0"/>
              <w:numPr>
                <w:ilvl w:val="0"/>
                <w:numId w:val="23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A1577E" w:rsidRPr="00C20C4C" w:rsidRDefault="00A1577E" w:rsidP="001B17C1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0C4C">
              <w:rPr>
                <w:rFonts w:ascii="Times New Roman" w:eastAsia="Times New Roman" w:hAnsi="Times New Roman" w:cs="Times New Roman"/>
                <w:sz w:val="28"/>
                <w:szCs w:val="28"/>
              </w:rPr>
              <w:t>Симоненко Дмитрий Алексеевич</w:t>
            </w:r>
          </w:p>
        </w:tc>
        <w:tc>
          <w:tcPr>
            <w:tcW w:w="873" w:type="dxa"/>
          </w:tcPr>
          <w:p w:rsidR="00A1577E" w:rsidRPr="00C20C4C" w:rsidRDefault="00A1577E" w:rsidP="001B17C1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0C4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77" w:type="dxa"/>
          </w:tcPr>
          <w:p w:rsidR="00A1577E" w:rsidRPr="00C20C4C" w:rsidRDefault="00A1577E" w:rsidP="001B17C1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0C4C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1, «ЦМИТ «Перспектива»</w:t>
            </w:r>
          </w:p>
        </w:tc>
        <w:tc>
          <w:tcPr>
            <w:tcW w:w="2935" w:type="dxa"/>
            <w:gridSpan w:val="2"/>
          </w:tcPr>
          <w:p w:rsidR="00A1577E" w:rsidRPr="00C20C4C" w:rsidRDefault="00A1577E" w:rsidP="001B17C1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20C4C">
              <w:rPr>
                <w:rFonts w:ascii="Times New Roman" w:eastAsia="Times New Roman" w:hAnsi="Times New Roman" w:cs="Times New Roman"/>
                <w:sz w:val="28"/>
                <w:szCs w:val="28"/>
              </w:rPr>
              <w:t>Курганинский</w:t>
            </w:r>
            <w:proofErr w:type="spellEnd"/>
            <w:r w:rsidRPr="00C20C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bookmarkEnd w:id="0"/>
      <w:tr w:rsidR="001D1381" w:rsidRPr="00E160C3" w:rsidTr="00B94A2A">
        <w:tc>
          <w:tcPr>
            <w:tcW w:w="10349" w:type="dxa"/>
            <w:gridSpan w:val="6"/>
          </w:tcPr>
          <w:p w:rsidR="001D1381" w:rsidRPr="00E160C3" w:rsidRDefault="001D1381" w:rsidP="00B94A2A">
            <w:pPr>
              <w:pStyle w:val="af2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0C3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6B2BBF">
              <w:rPr>
                <w:rFonts w:ascii="Times New Roman" w:hAnsi="Times New Roman"/>
                <w:b/>
                <w:sz w:val="28"/>
                <w:szCs w:val="28"/>
              </w:rPr>
              <w:t>3-8 класс</w:t>
            </w:r>
            <w:r w:rsidR="00B94A2A">
              <w:rPr>
                <w:rFonts w:ascii="Times New Roman" w:hAnsi="Times New Roman"/>
                <w:b/>
                <w:sz w:val="28"/>
                <w:szCs w:val="28"/>
              </w:rPr>
              <w:t>ы</w:t>
            </w:r>
            <w:r w:rsidRPr="006B2BBF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Овчаров Артём Дмитриевич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ДО «Центр детского (юношеского) научно-технического творчества»МБОУ СОШ №5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Армавир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ПигаревМаксим Борисович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лицей № 48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Краснов Анатолий Сергеевич</w:t>
            </w:r>
          </w:p>
        </w:tc>
        <w:tc>
          <w:tcPr>
            <w:tcW w:w="873" w:type="dxa"/>
          </w:tcPr>
          <w:p w:rsidR="00940F0B" w:rsidRPr="00940F0B" w:rsidRDefault="00940F0B" w:rsidP="00DB00DD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3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Курганинский район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Солодкий</w:t>
            </w:r>
            <w:proofErr w:type="spellEnd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Егор Максимович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51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Хомутов Максим Юрьевич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4, МУ ДО «Малая академия»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Брецько</w:t>
            </w:r>
            <w:proofErr w:type="spellEnd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Виталий Владимирович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7" w:type="dxa"/>
          </w:tcPr>
          <w:p w:rsidR="00940F0B" w:rsidRPr="00940F0B" w:rsidRDefault="00940F0B" w:rsidP="00BA31D8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ДО «Центр детского и юношеского творчества Ленинского района, объединение «Компьютерные технологии</w:t>
            </w:r>
            <w:proofErr w:type="gramStart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»М</w:t>
            </w:r>
            <w:proofErr w:type="gramEnd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БОУ «</w:t>
            </w:r>
            <w:proofErr w:type="spellStart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Луговская</w:t>
            </w:r>
            <w:proofErr w:type="spellEnd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средняя общеобразовательная школа» Ленинского района Республика Крым.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 Крым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Неделько</w:t>
            </w:r>
            <w:proofErr w:type="spellEnd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Маргарита Сергеевна 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лицей № 4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Думлер</w:t>
            </w:r>
            <w:proofErr w:type="spellEnd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Евгеньевич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Горячий Ключ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Аракелян Елена Эдуардовна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11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Ейский район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Мерц</w:t>
            </w:r>
            <w:proofErr w:type="spellEnd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Максим Евгеньевич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№17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Мищенко Александр Александрович</w:t>
            </w:r>
          </w:p>
        </w:tc>
        <w:tc>
          <w:tcPr>
            <w:tcW w:w="873" w:type="dxa"/>
          </w:tcPr>
          <w:p w:rsidR="00940F0B" w:rsidRPr="00940F0B" w:rsidRDefault="00940F0B" w:rsidP="00DB00DD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молодежного инновационного творчества «Перспектива»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Курганинский район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Волков Ярослав Витальевич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Гимназия № 3, МУ ДО «Малая академия»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Кривомазов</w:t>
            </w:r>
            <w:proofErr w:type="spellEnd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Максим Викторович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7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 Егор Витальевич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95, МУ ДО «Малая академия»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ШержуковЕвгений</w:t>
            </w:r>
            <w:proofErr w:type="spellEnd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Евгеньевич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лицей № 64, МУ ДО «Малая академия»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Печерский Иван Васильевич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МБОУЛ № 1</w:t>
            </w:r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Апшеронский район</w:t>
            </w:r>
          </w:p>
        </w:tc>
      </w:tr>
      <w:tr w:rsidR="00940F0B" w:rsidRPr="00E160C3" w:rsidTr="00B94A2A">
        <w:tc>
          <w:tcPr>
            <w:tcW w:w="568" w:type="dxa"/>
          </w:tcPr>
          <w:p w:rsidR="00940F0B" w:rsidRPr="00E160C3" w:rsidRDefault="00940F0B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Ушаков Алексей Витальевич</w:t>
            </w:r>
          </w:p>
        </w:tc>
        <w:tc>
          <w:tcPr>
            <w:tcW w:w="873" w:type="dxa"/>
          </w:tcPr>
          <w:p w:rsidR="00940F0B" w:rsidRPr="00940F0B" w:rsidRDefault="00940F0B" w:rsidP="00940F0B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77" w:type="dxa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№21 «Микроэлектроника»МБОУ ДО СЮТ</w:t>
            </w: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г.Шахты Ростовской </w:t>
            </w:r>
            <w:proofErr w:type="spellStart"/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обл</w:t>
            </w:r>
            <w:proofErr w:type="spellEnd"/>
          </w:p>
        </w:tc>
        <w:tc>
          <w:tcPr>
            <w:tcW w:w="2935" w:type="dxa"/>
            <w:gridSpan w:val="2"/>
          </w:tcPr>
          <w:p w:rsidR="00940F0B" w:rsidRPr="00940F0B" w:rsidRDefault="00940F0B" w:rsidP="00940F0B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F0B">
              <w:rPr>
                <w:rFonts w:ascii="Times New Roman" w:eastAsia="Times New Roman" w:hAnsi="Times New Roman" w:cs="Times New Roman"/>
                <w:sz w:val="28"/>
                <w:szCs w:val="28"/>
              </w:rPr>
              <w:t>Ростовской обл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асть</w:t>
            </w:r>
          </w:p>
        </w:tc>
      </w:tr>
      <w:tr w:rsidR="00123A76" w:rsidRPr="00E160C3" w:rsidTr="00B94A2A">
        <w:tc>
          <w:tcPr>
            <w:tcW w:w="568" w:type="dxa"/>
          </w:tcPr>
          <w:p w:rsidR="00123A76" w:rsidRPr="00E160C3" w:rsidRDefault="00123A76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123A76" w:rsidRPr="007D3F4D" w:rsidRDefault="00123A76" w:rsidP="00123A76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Федоренко Даниил Алексеевич</w:t>
            </w:r>
          </w:p>
        </w:tc>
        <w:tc>
          <w:tcPr>
            <w:tcW w:w="873" w:type="dxa"/>
          </w:tcPr>
          <w:p w:rsidR="00123A76" w:rsidRPr="007D3F4D" w:rsidRDefault="00123A76" w:rsidP="00123A76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7" w:type="dxa"/>
          </w:tcPr>
          <w:p w:rsidR="00123A76" w:rsidRPr="007D3F4D" w:rsidRDefault="00123A76" w:rsidP="00123A76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лицей № 1</w:t>
            </w:r>
          </w:p>
        </w:tc>
        <w:tc>
          <w:tcPr>
            <w:tcW w:w="2935" w:type="dxa"/>
            <w:gridSpan w:val="2"/>
          </w:tcPr>
          <w:p w:rsidR="00123A76" w:rsidRPr="007D3F4D" w:rsidRDefault="00123A76" w:rsidP="00123A76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123A76" w:rsidRPr="00E160C3" w:rsidTr="00B94A2A">
        <w:tc>
          <w:tcPr>
            <w:tcW w:w="568" w:type="dxa"/>
          </w:tcPr>
          <w:p w:rsidR="00123A76" w:rsidRPr="00E160C3" w:rsidRDefault="00123A76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123A76" w:rsidRPr="007D3F4D" w:rsidRDefault="00123A76" w:rsidP="00123A76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Агнистова</w:t>
            </w:r>
            <w:proofErr w:type="spellEnd"/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Алина </w:t>
            </w: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Юрьевна</w:t>
            </w:r>
          </w:p>
        </w:tc>
        <w:tc>
          <w:tcPr>
            <w:tcW w:w="873" w:type="dxa"/>
          </w:tcPr>
          <w:p w:rsidR="00123A76" w:rsidRPr="007D3F4D" w:rsidRDefault="00123A76" w:rsidP="00123A76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477" w:type="dxa"/>
          </w:tcPr>
          <w:p w:rsidR="00123A76" w:rsidRPr="007D3F4D" w:rsidRDefault="00123A76" w:rsidP="00123A76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ДОД «Центр </w:t>
            </w: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детского (юношеского) научно-технического творчества»</w:t>
            </w:r>
          </w:p>
          <w:p w:rsidR="00123A76" w:rsidRPr="007D3F4D" w:rsidRDefault="00123A76" w:rsidP="00123A76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№5</w:t>
            </w:r>
          </w:p>
        </w:tc>
        <w:tc>
          <w:tcPr>
            <w:tcW w:w="2935" w:type="dxa"/>
            <w:gridSpan w:val="2"/>
          </w:tcPr>
          <w:p w:rsidR="00123A76" w:rsidRPr="007D3F4D" w:rsidRDefault="00123A76" w:rsidP="00123A76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г. Армавир</w:t>
            </w:r>
          </w:p>
        </w:tc>
      </w:tr>
      <w:tr w:rsidR="00123A76" w:rsidRPr="00E160C3" w:rsidTr="00B94A2A">
        <w:tc>
          <w:tcPr>
            <w:tcW w:w="568" w:type="dxa"/>
          </w:tcPr>
          <w:p w:rsidR="00123A76" w:rsidRPr="00E160C3" w:rsidRDefault="00123A76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123A76" w:rsidRPr="007D3F4D" w:rsidRDefault="00123A76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Коренков</w:t>
            </w:r>
            <w:proofErr w:type="spellEnd"/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Кирилл Евгеньевич</w:t>
            </w:r>
          </w:p>
        </w:tc>
        <w:tc>
          <w:tcPr>
            <w:tcW w:w="873" w:type="dxa"/>
          </w:tcPr>
          <w:p w:rsidR="00123A76" w:rsidRPr="007D3F4D" w:rsidRDefault="00123A76" w:rsidP="00E6398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7" w:type="dxa"/>
          </w:tcPr>
          <w:p w:rsidR="00123A76" w:rsidRPr="007D3F4D" w:rsidRDefault="00123A76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МАОУ СОШ № 40</w:t>
            </w:r>
          </w:p>
        </w:tc>
        <w:tc>
          <w:tcPr>
            <w:tcW w:w="2935" w:type="dxa"/>
            <w:gridSpan w:val="2"/>
          </w:tcPr>
          <w:p w:rsidR="00123A76" w:rsidRPr="007D3F4D" w:rsidRDefault="00123A76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г. Новороссийск</w:t>
            </w:r>
          </w:p>
        </w:tc>
      </w:tr>
      <w:tr w:rsidR="00E63984" w:rsidRPr="00E160C3" w:rsidTr="00B94A2A">
        <w:tc>
          <w:tcPr>
            <w:tcW w:w="568" w:type="dxa"/>
          </w:tcPr>
          <w:p w:rsidR="00E63984" w:rsidRPr="00E160C3" w:rsidRDefault="00E63984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E63984" w:rsidRPr="007D3F4D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Антоников Арсений Романович</w:t>
            </w:r>
          </w:p>
          <w:p w:rsidR="00E63984" w:rsidRPr="007D3F4D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Спирина АнастасияЮрьевна</w:t>
            </w:r>
          </w:p>
          <w:p w:rsidR="00E63984" w:rsidRPr="007D3F4D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Черноусова Эвелина Артуровна</w:t>
            </w:r>
          </w:p>
        </w:tc>
        <w:tc>
          <w:tcPr>
            <w:tcW w:w="873" w:type="dxa"/>
          </w:tcPr>
          <w:p w:rsidR="00E63984" w:rsidRPr="007D3F4D" w:rsidRDefault="00E63984" w:rsidP="00E6398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7" w:type="dxa"/>
          </w:tcPr>
          <w:p w:rsidR="00E63984" w:rsidRPr="007D3F4D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НОУ Гимназия «Школа бизнеса»</w:t>
            </w:r>
          </w:p>
        </w:tc>
        <w:tc>
          <w:tcPr>
            <w:tcW w:w="2935" w:type="dxa"/>
            <w:gridSpan w:val="2"/>
          </w:tcPr>
          <w:p w:rsidR="00E63984" w:rsidRPr="007D3F4D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г. Сочи</w:t>
            </w:r>
          </w:p>
        </w:tc>
      </w:tr>
      <w:tr w:rsidR="00E63984" w:rsidRPr="00E160C3" w:rsidTr="00B94A2A">
        <w:tc>
          <w:tcPr>
            <w:tcW w:w="568" w:type="dxa"/>
          </w:tcPr>
          <w:p w:rsidR="00E63984" w:rsidRPr="00E160C3" w:rsidRDefault="00E63984" w:rsidP="008832C4">
            <w:pPr>
              <w:pStyle w:val="af2"/>
              <w:widowControl w:val="0"/>
              <w:numPr>
                <w:ilvl w:val="0"/>
                <w:numId w:val="24"/>
              </w:num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96" w:type="dxa"/>
          </w:tcPr>
          <w:p w:rsidR="00E63984" w:rsidRPr="007D3F4D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Воловик Илья Александрович</w:t>
            </w:r>
          </w:p>
        </w:tc>
        <w:tc>
          <w:tcPr>
            <w:tcW w:w="873" w:type="dxa"/>
          </w:tcPr>
          <w:p w:rsidR="00E63984" w:rsidRPr="007D3F4D" w:rsidRDefault="00E63984" w:rsidP="00E63984">
            <w:pPr>
              <w:tabs>
                <w:tab w:val="left" w:pos="637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7" w:type="dxa"/>
          </w:tcPr>
          <w:p w:rsidR="00E63984" w:rsidRPr="007D3F4D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№ 4</w:t>
            </w:r>
          </w:p>
        </w:tc>
        <w:tc>
          <w:tcPr>
            <w:tcW w:w="2935" w:type="dxa"/>
            <w:gridSpan w:val="2"/>
          </w:tcPr>
          <w:p w:rsidR="00E63984" w:rsidRPr="007D3F4D" w:rsidRDefault="00E63984" w:rsidP="00E63984">
            <w:pPr>
              <w:tabs>
                <w:tab w:val="left" w:pos="637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F4D">
              <w:rPr>
                <w:rFonts w:ascii="Times New Roman" w:eastAsia="Times New Roman" w:hAnsi="Times New Roman" w:cs="Times New Roman"/>
                <w:sz w:val="28"/>
                <w:szCs w:val="28"/>
              </w:rPr>
              <w:t>Калининский район</w:t>
            </w:r>
          </w:p>
        </w:tc>
      </w:tr>
    </w:tbl>
    <w:p w:rsidR="00EC2026" w:rsidRDefault="00EC2026" w:rsidP="008D0DE9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326" w:rsidRDefault="00525326" w:rsidP="008D0DE9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326" w:rsidRPr="00525326" w:rsidRDefault="00525326" w:rsidP="005253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326">
        <w:rPr>
          <w:rFonts w:ascii="Times New Roman" w:hAnsi="Times New Roman" w:cs="Times New Roman"/>
          <w:sz w:val="28"/>
          <w:szCs w:val="28"/>
        </w:rPr>
        <w:t>Директор ГБУ ДО КК</w:t>
      </w:r>
    </w:p>
    <w:p w:rsidR="00525326" w:rsidRPr="00525326" w:rsidRDefault="00525326" w:rsidP="005253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326">
        <w:rPr>
          <w:rFonts w:ascii="Times New Roman" w:hAnsi="Times New Roman" w:cs="Times New Roman"/>
          <w:sz w:val="28"/>
          <w:szCs w:val="28"/>
        </w:rPr>
        <w:t>«Центр развития одаренности»</w:t>
      </w:r>
      <w:r w:rsidRPr="00525326">
        <w:rPr>
          <w:rFonts w:ascii="Times New Roman" w:hAnsi="Times New Roman" w:cs="Times New Roman"/>
          <w:sz w:val="28"/>
          <w:szCs w:val="28"/>
        </w:rPr>
        <w:tab/>
      </w:r>
      <w:r w:rsidRPr="00525326">
        <w:rPr>
          <w:rFonts w:ascii="Times New Roman" w:hAnsi="Times New Roman" w:cs="Times New Roman"/>
          <w:sz w:val="28"/>
          <w:szCs w:val="28"/>
        </w:rPr>
        <w:tab/>
      </w:r>
      <w:r w:rsidRPr="00525326">
        <w:rPr>
          <w:rFonts w:ascii="Times New Roman" w:hAnsi="Times New Roman" w:cs="Times New Roman"/>
          <w:sz w:val="28"/>
          <w:szCs w:val="28"/>
        </w:rPr>
        <w:tab/>
      </w:r>
      <w:r w:rsidRPr="00525326">
        <w:rPr>
          <w:rFonts w:ascii="Times New Roman" w:hAnsi="Times New Roman" w:cs="Times New Roman"/>
          <w:sz w:val="28"/>
          <w:szCs w:val="28"/>
        </w:rPr>
        <w:tab/>
        <w:t xml:space="preserve">             М.Г. Корниенко</w:t>
      </w:r>
    </w:p>
    <w:p w:rsidR="00525326" w:rsidRPr="006F1F98" w:rsidRDefault="00525326" w:rsidP="008D0DE9">
      <w:pPr>
        <w:widowControl w:val="0"/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A" w:rsidRPr="006F1F98" w:rsidRDefault="006A1CCA" w:rsidP="006F1F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A1CCA" w:rsidRPr="006F1F98" w:rsidSect="00441534">
      <w:headerReference w:type="default" r:id="rId8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A76" w:rsidRDefault="00123A76" w:rsidP="002A2383">
      <w:pPr>
        <w:spacing w:after="0" w:line="240" w:lineRule="auto"/>
      </w:pPr>
      <w:r>
        <w:separator/>
      </w:r>
    </w:p>
  </w:endnote>
  <w:endnote w:type="continuationSeparator" w:id="1">
    <w:p w:rsidR="00123A76" w:rsidRDefault="00123A76" w:rsidP="002A2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Unicode Verdana">
    <w:altName w:val="Tahoma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A76" w:rsidRDefault="00123A76" w:rsidP="002A2383">
      <w:pPr>
        <w:spacing w:after="0" w:line="240" w:lineRule="auto"/>
      </w:pPr>
      <w:r>
        <w:separator/>
      </w:r>
    </w:p>
  </w:footnote>
  <w:footnote w:type="continuationSeparator" w:id="1">
    <w:p w:rsidR="00123A76" w:rsidRDefault="00123A76" w:rsidP="002A2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5909512"/>
      <w:docPartObj>
        <w:docPartGallery w:val="Page Numbers (Top of Page)"/>
        <w:docPartUnique/>
      </w:docPartObj>
    </w:sdtPr>
    <w:sdtContent>
      <w:p w:rsidR="00123A76" w:rsidRDefault="002B4E1C">
        <w:pPr>
          <w:pStyle w:val="af0"/>
          <w:jc w:val="center"/>
        </w:pPr>
        <w:r>
          <w:fldChar w:fldCharType="begin"/>
        </w:r>
        <w:r w:rsidR="00123A76">
          <w:instrText>PAGE   \* MERGEFORMAT</w:instrText>
        </w:r>
        <w:r>
          <w:fldChar w:fldCharType="separate"/>
        </w:r>
        <w:r w:rsidR="00A1577E">
          <w:rPr>
            <w:noProof/>
          </w:rPr>
          <w:t>2</w:t>
        </w:r>
        <w:r>
          <w:fldChar w:fldCharType="end"/>
        </w:r>
      </w:p>
    </w:sdtContent>
  </w:sdt>
  <w:p w:rsidR="00123A76" w:rsidRDefault="00123A76" w:rsidP="002A2383">
    <w:pPr>
      <w:pStyle w:val="af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AC25C50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8"/>
        <w:szCs w:val="28"/>
      </w:rPr>
    </w:lvl>
  </w:abstractNum>
  <w:abstractNum w:abstractNumId="2">
    <w:nsid w:val="00000003"/>
    <w:multiLevelType w:val="multi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lvlText w:val="%2."/>
      <w:lvlJc w:val="left"/>
      <w:pPr>
        <w:tabs>
          <w:tab w:val="num" w:pos="-540"/>
        </w:tabs>
        <w:ind w:left="36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3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</w:abstractNum>
  <w:abstractNum w:abstractNumId="4">
    <w:nsid w:val="00000005"/>
    <w:multiLevelType w:val="singleLevel"/>
    <w:tmpl w:val="00000005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6"/>
    <w:multiLevelType w:val="singleLevel"/>
    <w:tmpl w:val="00000006"/>
    <w:name w:val="WW8Num26"/>
    <w:lvl w:ilvl="0">
      <w:start w:val="1"/>
      <w:numFmt w:val="decimal"/>
      <w:lvlText w:val="%1."/>
      <w:lvlJc w:val="left"/>
      <w:pPr>
        <w:tabs>
          <w:tab w:val="num" w:pos="113"/>
        </w:tabs>
        <w:ind w:left="57" w:firstLine="0"/>
      </w:pPr>
    </w:lvl>
  </w:abstractNum>
  <w:abstractNum w:abstractNumId="6">
    <w:nsid w:val="052D3BA8"/>
    <w:multiLevelType w:val="hybridMultilevel"/>
    <w:tmpl w:val="AF1C4480"/>
    <w:name w:val="WW8Num422222"/>
    <w:lvl w:ilvl="0" w:tplc="EC203AB8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958E1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B36B4"/>
    <w:multiLevelType w:val="hybridMultilevel"/>
    <w:tmpl w:val="5A947CF0"/>
    <w:name w:val="WW8Num42222"/>
    <w:lvl w:ilvl="0" w:tplc="6986CD7C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827C29"/>
    <w:multiLevelType w:val="hybridMultilevel"/>
    <w:tmpl w:val="C3D6A18A"/>
    <w:name w:val="WW8Num4222"/>
    <w:lvl w:ilvl="0" w:tplc="CFFEDEA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A55B7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7B0309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85D38"/>
    <w:multiLevelType w:val="hybridMultilevel"/>
    <w:tmpl w:val="F6CED454"/>
    <w:lvl w:ilvl="0" w:tplc="DE1439F8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26002"/>
    <w:multiLevelType w:val="hybridMultilevel"/>
    <w:tmpl w:val="D9065120"/>
    <w:name w:val="WW8Num422"/>
    <w:lvl w:ilvl="0" w:tplc="A70E43E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D71BF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947FFA"/>
    <w:multiLevelType w:val="hybridMultilevel"/>
    <w:tmpl w:val="CD7CA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2D0623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81264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223B3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741A23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7B7A94"/>
    <w:multiLevelType w:val="hybridMultilevel"/>
    <w:tmpl w:val="8438F6EC"/>
    <w:name w:val="WW8Num42222222"/>
    <w:lvl w:ilvl="0" w:tplc="EC203AB8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C842CB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61DA0"/>
    <w:multiLevelType w:val="hybridMultilevel"/>
    <w:tmpl w:val="713EC4DE"/>
    <w:lvl w:ilvl="0" w:tplc="FA02DCE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772B51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7624E0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C21CE8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7A4D64"/>
    <w:multiLevelType w:val="hybridMultilevel"/>
    <w:tmpl w:val="62283110"/>
    <w:lvl w:ilvl="0" w:tplc="80FE080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F75D56"/>
    <w:multiLevelType w:val="hybridMultilevel"/>
    <w:tmpl w:val="0E4E282A"/>
    <w:name w:val="WW8Num4222222"/>
    <w:lvl w:ilvl="0" w:tplc="EC203AB8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043AD7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7E576E"/>
    <w:multiLevelType w:val="hybridMultilevel"/>
    <w:tmpl w:val="BEF66CF2"/>
    <w:lvl w:ilvl="0" w:tplc="3B94021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D85CBB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1C79E8"/>
    <w:multiLevelType w:val="hybridMultilevel"/>
    <w:tmpl w:val="0DD89866"/>
    <w:lvl w:ilvl="0" w:tplc="1288324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EC27AB"/>
    <w:multiLevelType w:val="hybridMultilevel"/>
    <w:tmpl w:val="03CE7458"/>
    <w:name w:val="WW8Num42"/>
    <w:lvl w:ilvl="0" w:tplc="C7A2078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9"/>
  </w:num>
  <w:num w:numId="4">
    <w:abstractNumId w:val="6"/>
  </w:num>
  <w:num w:numId="5">
    <w:abstractNumId w:val="15"/>
  </w:num>
  <w:num w:numId="6">
    <w:abstractNumId w:val="2"/>
  </w:num>
  <w:num w:numId="7">
    <w:abstractNumId w:val="22"/>
  </w:num>
  <w:num w:numId="8">
    <w:abstractNumId w:val="26"/>
  </w:num>
  <w:num w:numId="9">
    <w:abstractNumId w:val="12"/>
  </w:num>
  <w:num w:numId="10">
    <w:abstractNumId w:val="31"/>
  </w:num>
  <w:num w:numId="11">
    <w:abstractNumId w:val="16"/>
  </w:num>
  <w:num w:numId="12">
    <w:abstractNumId w:val="21"/>
  </w:num>
  <w:num w:numId="13">
    <w:abstractNumId w:val="28"/>
  </w:num>
  <w:num w:numId="14">
    <w:abstractNumId w:val="23"/>
  </w:num>
  <w:num w:numId="15">
    <w:abstractNumId w:val="24"/>
  </w:num>
  <w:num w:numId="16">
    <w:abstractNumId w:val="30"/>
  </w:num>
  <w:num w:numId="17">
    <w:abstractNumId w:val="10"/>
  </w:num>
  <w:num w:numId="18">
    <w:abstractNumId w:val="19"/>
  </w:num>
  <w:num w:numId="19">
    <w:abstractNumId w:val="7"/>
  </w:num>
  <w:num w:numId="20">
    <w:abstractNumId w:val="18"/>
  </w:num>
  <w:num w:numId="21">
    <w:abstractNumId w:val="14"/>
  </w:num>
  <w:num w:numId="22">
    <w:abstractNumId w:val="11"/>
  </w:num>
  <w:num w:numId="23">
    <w:abstractNumId w:val="25"/>
  </w:num>
  <w:num w:numId="24">
    <w:abstractNumId w:val="1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3F90"/>
    <w:rsid w:val="000022C7"/>
    <w:rsid w:val="00004136"/>
    <w:rsid w:val="00006D71"/>
    <w:rsid w:val="00024523"/>
    <w:rsid w:val="00024581"/>
    <w:rsid w:val="000264AF"/>
    <w:rsid w:val="000362F6"/>
    <w:rsid w:val="00042E2F"/>
    <w:rsid w:val="00044315"/>
    <w:rsid w:val="000456C9"/>
    <w:rsid w:val="000457ED"/>
    <w:rsid w:val="00050E3C"/>
    <w:rsid w:val="00051B57"/>
    <w:rsid w:val="00054F66"/>
    <w:rsid w:val="00073DF6"/>
    <w:rsid w:val="00080C00"/>
    <w:rsid w:val="000844D7"/>
    <w:rsid w:val="000870D7"/>
    <w:rsid w:val="000936A0"/>
    <w:rsid w:val="00093AF6"/>
    <w:rsid w:val="00094DFC"/>
    <w:rsid w:val="0009705C"/>
    <w:rsid w:val="000A363C"/>
    <w:rsid w:val="000A6B18"/>
    <w:rsid w:val="000B3F90"/>
    <w:rsid w:val="000C336A"/>
    <w:rsid w:val="000D3CCB"/>
    <w:rsid w:val="000E05E5"/>
    <w:rsid w:val="000E3D90"/>
    <w:rsid w:val="000E4A0E"/>
    <w:rsid w:val="000E503C"/>
    <w:rsid w:val="000E6927"/>
    <w:rsid w:val="000F268C"/>
    <w:rsid w:val="000F43C2"/>
    <w:rsid w:val="000F4D9D"/>
    <w:rsid w:val="000F6652"/>
    <w:rsid w:val="000F694E"/>
    <w:rsid w:val="001047A9"/>
    <w:rsid w:val="001102BD"/>
    <w:rsid w:val="0011128F"/>
    <w:rsid w:val="00123A76"/>
    <w:rsid w:val="00126D92"/>
    <w:rsid w:val="0012772B"/>
    <w:rsid w:val="00140C20"/>
    <w:rsid w:val="00146268"/>
    <w:rsid w:val="0014790F"/>
    <w:rsid w:val="001527CC"/>
    <w:rsid w:val="001555DC"/>
    <w:rsid w:val="001564A6"/>
    <w:rsid w:val="00167041"/>
    <w:rsid w:val="00167686"/>
    <w:rsid w:val="00170209"/>
    <w:rsid w:val="001712B6"/>
    <w:rsid w:val="00171949"/>
    <w:rsid w:val="001751AE"/>
    <w:rsid w:val="00181A7C"/>
    <w:rsid w:val="00183359"/>
    <w:rsid w:val="001A2043"/>
    <w:rsid w:val="001B1352"/>
    <w:rsid w:val="001B47B5"/>
    <w:rsid w:val="001B7AED"/>
    <w:rsid w:val="001C0CCA"/>
    <w:rsid w:val="001C11CF"/>
    <w:rsid w:val="001C448A"/>
    <w:rsid w:val="001C6283"/>
    <w:rsid w:val="001D077A"/>
    <w:rsid w:val="001D1381"/>
    <w:rsid w:val="001D152A"/>
    <w:rsid w:val="001E1280"/>
    <w:rsid w:val="001E47E3"/>
    <w:rsid w:val="001E6709"/>
    <w:rsid w:val="00200A4D"/>
    <w:rsid w:val="002061DC"/>
    <w:rsid w:val="00207490"/>
    <w:rsid w:val="00210453"/>
    <w:rsid w:val="00210D87"/>
    <w:rsid w:val="0021136D"/>
    <w:rsid w:val="002144D8"/>
    <w:rsid w:val="00220ECE"/>
    <w:rsid w:val="002269FE"/>
    <w:rsid w:val="00230D23"/>
    <w:rsid w:val="00231856"/>
    <w:rsid w:val="002427FF"/>
    <w:rsid w:val="00246904"/>
    <w:rsid w:val="00255FB1"/>
    <w:rsid w:val="00261F52"/>
    <w:rsid w:val="00263C3A"/>
    <w:rsid w:val="002719E0"/>
    <w:rsid w:val="00276EF1"/>
    <w:rsid w:val="00283807"/>
    <w:rsid w:val="00290C44"/>
    <w:rsid w:val="002961D6"/>
    <w:rsid w:val="002965F8"/>
    <w:rsid w:val="00296902"/>
    <w:rsid w:val="002A160D"/>
    <w:rsid w:val="002A1DCF"/>
    <w:rsid w:val="002A1FF7"/>
    <w:rsid w:val="002A2383"/>
    <w:rsid w:val="002A2B0C"/>
    <w:rsid w:val="002A4A42"/>
    <w:rsid w:val="002B4E1C"/>
    <w:rsid w:val="002B5C55"/>
    <w:rsid w:val="002C71AA"/>
    <w:rsid w:val="002C7BDB"/>
    <w:rsid w:val="002D5575"/>
    <w:rsid w:val="002D7359"/>
    <w:rsid w:val="002E1D9F"/>
    <w:rsid w:val="002E22E1"/>
    <w:rsid w:val="002E3824"/>
    <w:rsid w:val="002F18C8"/>
    <w:rsid w:val="002F404F"/>
    <w:rsid w:val="002F4726"/>
    <w:rsid w:val="002F6426"/>
    <w:rsid w:val="00300100"/>
    <w:rsid w:val="00301A75"/>
    <w:rsid w:val="0030752A"/>
    <w:rsid w:val="00314B4D"/>
    <w:rsid w:val="00316BA9"/>
    <w:rsid w:val="00326F9C"/>
    <w:rsid w:val="00327113"/>
    <w:rsid w:val="00335BBE"/>
    <w:rsid w:val="0034038A"/>
    <w:rsid w:val="00351C93"/>
    <w:rsid w:val="00361A7C"/>
    <w:rsid w:val="003643A7"/>
    <w:rsid w:val="00367D17"/>
    <w:rsid w:val="00376EEF"/>
    <w:rsid w:val="0038404D"/>
    <w:rsid w:val="003873BB"/>
    <w:rsid w:val="00392624"/>
    <w:rsid w:val="0039401D"/>
    <w:rsid w:val="00397708"/>
    <w:rsid w:val="003A1237"/>
    <w:rsid w:val="003A140A"/>
    <w:rsid w:val="003A413F"/>
    <w:rsid w:val="003B345C"/>
    <w:rsid w:val="003B3EB6"/>
    <w:rsid w:val="003B4D24"/>
    <w:rsid w:val="003B6193"/>
    <w:rsid w:val="003B6FAB"/>
    <w:rsid w:val="003C45F1"/>
    <w:rsid w:val="003C6B00"/>
    <w:rsid w:val="003D0865"/>
    <w:rsid w:val="003D5F0B"/>
    <w:rsid w:val="003D7A01"/>
    <w:rsid w:val="003E0AC4"/>
    <w:rsid w:val="003E1697"/>
    <w:rsid w:val="003E399D"/>
    <w:rsid w:val="003E7EBC"/>
    <w:rsid w:val="003F7034"/>
    <w:rsid w:val="00400046"/>
    <w:rsid w:val="004062B6"/>
    <w:rsid w:val="00407326"/>
    <w:rsid w:val="00411E38"/>
    <w:rsid w:val="004173DA"/>
    <w:rsid w:val="00425759"/>
    <w:rsid w:val="00427846"/>
    <w:rsid w:val="00431F49"/>
    <w:rsid w:val="00432A00"/>
    <w:rsid w:val="004361B2"/>
    <w:rsid w:val="004372D9"/>
    <w:rsid w:val="00441534"/>
    <w:rsid w:val="004529FB"/>
    <w:rsid w:val="00462AF6"/>
    <w:rsid w:val="00462DE1"/>
    <w:rsid w:val="00464F1B"/>
    <w:rsid w:val="00465D65"/>
    <w:rsid w:val="004713A9"/>
    <w:rsid w:val="00482615"/>
    <w:rsid w:val="00485323"/>
    <w:rsid w:val="00487F25"/>
    <w:rsid w:val="0049368B"/>
    <w:rsid w:val="00494F15"/>
    <w:rsid w:val="004A79D9"/>
    <w:rsid w:val="004B68DC"/>
    <w:rsid w:val="004C2CE3"/>
    <w:rsid w:val="004D0121"/>
    <w:rsid w:val="004D5920"/>
    <w:rsid w:val="004D63A0"/>
    <w:rsid w:val="004E0DAF"/>
    <w:rsid w:val="004E5ABC"/>
    <w:rsid w:val="004E5CAD"/>
    <w:rsid w:val="004F17F4"/>
    <w:rsid w:val="004F24B7"/>
    <w:rsid w:val="004F2E17"/>
    <w:rsid w:val="0050096D"/>
    <w:rsid w:val="005012E6"/>
    <w:rsid w:val="00505CE0"/>
    <w:rsid w:val="00506ED6"/>
    <w:rsid w:val="005101E9"/>
    <w:rsid w:val="00514F62"/>
    <w:rsid w:val="00525326"/>
    <w:rsid w:val="005323E6"/>
    <w:rsid w:val="0053418C"/>
    <w:rsid w:val="00535EF5"/>
    <w:rsid w:val="0054417A"/>
    <w:rsid w:val="0055343A"/>
    <w:rsid w:val="0057573D"/>
    <w:rsid w:val="00577B5B"/>
    <w:rsid w:val="00584AB9"/>
    <w:rsid w:val="00592FA0"/>
    <w:rsid w:val="00595C8F"/>
    <w:rsid w:val="005A08E4"/>
    <w:rsid w:val="005A32A0"/>
    <w:rsid w:val="005A59A2"/>
    <w:rsid w:val="005B42F0"/>
    <w:rsid w:val="005B6508"/>
    <w:rsid w:val="005B6B1F"/>
    <w:rsid w:val="005C670C"/>
    <w:rsid w:val="005D12C7"/>
    <w:rsid w:val="005F3B85"/>
    <w:rsid w:val="005F6B17"/>
    <w:rsid w:val="005F75D6"/>
    <w:rsid w:val="0060039A"/>
    <w:rsid w:val="006010C5"/>
    <w:rsid w:val="00606815"/>
    <w:rsid w:val="0061049B"/>
    <w:rsid w:val="00610AE9"/>
    <w:rsid w:val="006130FC"/>
    <w:rsid w:val="00622674"/>
    <w:rsid w:val="0062289F"/>
    <w:rsid w:val="00631502"/>
    <w:rsid w:val="00644198"/>
    <w:rsid w:val="00650889"/>
    <w:rsid w:val="00650B12"/>
    <w:rsid w:val="00662398"/>
    <w:rsid w:val="00662E85"/>
    <w:rsid w:val="006721FD"/>
    <w:rsid w:val="00675B5A"/>
    <w:rsid w:val="00682ABC"/>
    <w:rsid w:val="0069157D"/>
    <w:rsid w:val="006930FC"/>
    <w:rsid w:val="006A0713"/>
    <w:rsid w:val="006A1CCA"/>
    <w:rsid w:val="006A2259"/>
    <w:rsid w:val="006A3ED1"/>
    <w:rsid w:val="006A5B04"/>
    <w:rsid w:val="006A5F5B"/>
    <w:rsid w:val="006B194E"/>
    <w:rsid w:val="006B1C49"/>
    <w:rsid w:val="006B2BBF"/>
    <w:rsid w:val="006B2D9A"/>
    <w:rsid w:val="006B4D84"/>
    <w:rsid w:val="006C5B3D"/>
    <w:rsid w:val="006C7035"/>
    <w:rsid w:val="006D0BCF"/>
    <w:rsid w:val="006D7378"/>
    <w:rsid w:val="006E66EC"/>
    <w:rsid w:val="006F1046"/>
    <w:rsid w:val="006F1350"/>
    <w:rsid w:val="006F1520"/>
    <w:rsid w:val="006F1F98"/>
    <w:rsid w:val="007020BC"/>
    <w:rsid w:val="00705065"/>
    <w:rsid w:val="0070620D"/>
    <w:rsid w:val="00723D4F"/>
    <w:rsid w:val="007263AC"/>
    <w:rsid w:val="007351AF"/>
    <w:rsid w:val="00743CCB"/>
    <w:rsid w:val="00751FB2"/>
    <w:rsid w:val="007527B7"/>
    <w:rsid w:val="007536E2"/>
    <w:rsid w:val="00753C6B"/>
    <w:rsid w:val="00754605"/>
    <w:rsid w:val="00761E98"/>
    <w:rsid w:val="007639E3"/>
    <w:rsid w:val="00772ED2"/>
    <w:rsid w:val="007771B7"/>
    <w:rsid w:val="007818F3"/>
    <w:rsid w:val="00781F73"/>
    <w:rsid w:val="00782037"/>
    <w:rsid w:val="00782A7A"/>
    <w:rsid w:val="00785643"/>
    <w:rsid w:val="00791476"/>
    <w:rsid w:val="00792AE0"/>
    <w:rsid w:val="0079486B"/>
    <w:rsid w:val="007A3DD9"/>
    <w:rsid w:val="007A430C"/>
    <w:rsid w:val="007A5720"/>
    <w:rsid w:val="007A7074"/>
    <w:rsid w:val="007A7F64"/>
    <w:rsid w:val="007B6ACC"/>
    <w:rsid w:val="007C3668"/>
    <w:rsid w:val="007C3742"/>
    <w:rsid w:val="007C7529"/>
    <w:rsid w:val="007C7567"/>
    <w:rsid w:val="007D36EA"/>
    <w:rsid w:val="007D39E8"/>
    <w:rsid w:val="007D3F4D"/>
    <w:rsid w:val="007E0305"/>
    <w:rsid w:val="007E480B"/>
    <w:rsid w:val="007E7C95"/>
    <w:rsid w:val="007F2C5B"/>
    <w:rsid w:val="007F558E"/>
    <w:rsid w:val="008100FF"/>
    <w:rsid w:val="008108C2"/>
    <w:rsid w:val="008149F7"/>
    <w:rsid w:val="00824FCD"/>
    <w:rsid w:val="008362C6"/>
    <w:rsid w:val="008362F0"/>
    <w:rsid w:val="00836760"/>
    <w:rsid w:val="00850ABC"/>
    <w:rsid w:val="00852FB9"/>
    <w:rsid w:val="0086784A"/>
    <w:rsid w:val="008832C4"/>
    <w:rsid w:val="00893243"/>
    <w:rsid w:val="00896872"/>
    <w:rsid w:val="008973E8"/>
    <w:rsid w:val="008A10BD"/>
    <w:rsid w:val="008A21A1"/>
    <w:rsid w:val="008A42B9"/>
    <w:rsid w:val="008A6413"/>
    <w:rsid w:val="008B369C"/>
    <w:rsid w:val="008B449C"/>
    <w:rsid w:val="008B7606"/>
    <w:rsid w:val="008C3EED"/>
    <w:rsid w:val="008C7414"/>
    <w:rsid w:val="008D0DE9"/>
    <w:rsid w:val="008D19AB"/>
    <w:rsid w:val="008D400A"/>
    <w:rsid w:val="008E014B"/>
    <w:rsid w:val="008E3350"/>
    <w:rsid w:val="008E4099"/>
    <w:rsid w:val="008F0B1C"/>
    <w:rsid w:val="008F43A1"/>
    <w:rsid w:val="0091250E"/>
    <w:rsid w:val="00912B71"/>
    <w:rsid w:val="0091489E"/>
    <w:rsid w:val="00916A17"/>
    <w:rsid w:val="009172D8"/>
    <w:rsid w:val="009236E4"/>
    <w:rsid w:val="009275C6"/>
    <w:rsid w:val="009373F9"/>
    <w:rsid w:val="009407C3"/>
    <w:rsid w:val="00940985"/>
    <w:rsid w:val="00940B26"/>
    <w:rsid w:val="00940F0B"/>
    <w:rsid w:val="0094726E"/>
    <w:rsid w:val="009501DF"/>
    <w:rsid w:val="00957D41"/>
    <w:rsid w:val="0096408F"/>
    <w:rsid w:val="00965574"/>
    <w:rsid w:val="00965C08"/>
    <w:rsid w:val="00970CFA"/>
    <w:rsid w:val="00971EE2"/>
    <w:rsid w:val="00975D18"/>
    <w:rsid w:val="009818BA"/>
    <w:rsid w:val="00987858"/>
    <w:rsid w:val="00990982"/>
    <w:rsid w:val="00991A62"/>
    <w:rsid w:val="00992058"/>
    <w:rsid w:val="009952D0"/>
    <w:rsid w:val="009A21C8"/>
    <w:rsid w:val="009A5032"/>
    <w:rsid w:val="009A7BE4"/>
    <w:rsid w:val="009A7EF8"/>
    <w:rsid w:val="009B4506"/>
    <w:rsid w:val="009C1AD1"/>
    <w:rsid w:val="009D0663"/>
    <w:rsid w:val="009D0717"/>
    <w:rsid w:val="009D23C6"/>
    <w:rsid w:val="009D7FF1"/>
    <w:rsid w:val="009E4937"/>
    <w:rsid w:val="009E5E8A"/>
    <w:rsid w:val="009F5BFC"/>
    <w:rsid w:val="00A011CF"/>
    <w:rsid w:val="00A06BE4"/>
    <w:rsid w:val="00A1406F"/>
    <w:rsid w:val="00A1577E"/>
    <w:rsid w:val="00A17F38"/>
    <w:rsid w:val="00A22080"/>
    <w:rsid w:val="00A22C52"/>
    <w:rsid w:val="00A2785F"/>
    <w:rsid w:val="00A30D1F"/>
    <w:rsid w:val="00A44D88"/>
    <w:rsid w:val="00A47AC1"/>
    <w:rsid w:val="00A523BC"/>
    <w:rsid w:val="00A54F5A"/>
    <w:rsid w:val="00A570B5"/>
    <w:rsid w:val="00A61412"/>
    <w:rsid w:val="00A61740"/>
    <w:rsid w:val="00A7343A"/>
    <w:rsid w:val="00A73920"/>
    <w:rsid w:val="00A834E1"/>
    <w:rsid w:val="00A83A8D"/>
    <w:rsid w:val="00A8416A"/>
    <w:rsid w:val="00A8512D"/>
    <w:rsid w:val="00A875A8"/>
    <w:rsid w:val="00A915D8"/>
    <w:rsid w:val="00A92074"/>
    <w:rsid w:val="00A924AF"/>
    <w:rsid w:val="00AA0CA7"/>
    <w:rsid w:val="00AA44BF"/>
    <w:rsid w:val="00AC0DC1"/>
    <w:rsid w:val="00AD4CB5"/>
    <w:rsid w:val="00AD7EF3"/>
    <w:rsid w:val="00AF20DD"/>
    <w:rsid w:val="00AF6927"/>
    <w:rsid w:val="00B07406"/>
    <w:rsid w:val="00B112AB"/>
    <w:rsid w:val="00B119D3"/>
    <w:rsid w:val="00B21437"/>
    <w:rsid w:val="00B2728C"/>
    <w:rsid w:val="00B304A5"/>
    <w:rsid w:val="00B37EB5"/>
    <w:rsid w:val="00B4770F"/>
    <w:rsid w:val="00B50FF6"/>
    <w:rsid w:val="00B536FB"/>
    <w:rsid w:val="00B55348"/>
    <w:rsid w:val="00B55A1D"/>
    <w:rsid w:val="00B62741"/>
    <w:rsid w:val="00B62BF9"/>
    <w:rsid w:val="00B66FAE"/>
    <w:rsid w:val="00B713B9"/>
    <w:rsid w:val="00B804DD"/>
    <w:rsid w:val="00B80D73"/>
    <w:rsid w:val="00B86339"/>
    <w:rsid w:val="00B86711"/>
    <w:rsid w:val="00B87DE5"/>
    <w:rsid w:val="00B920F4"/>
    <w:rsid w:val="00B94A2A"/>
    <w:rsid w:val="00B94CD3"/>
    <w:rsid w:val="00BA1C6B"/>
    <w:rsid w:val="00BA31D8"/>
    <w:rsid w:val="00BA3641"/>
    <w:rsid w:val="00BB304A"/>
    <w:rsid w:val="00BB5C8E"/>
    <w:rsid w:val="00BE3CEB"/>
    <w:rsid w:val="00BE64B6"/>
    <w:rsid w:val="00BF0BCD"/>
    <w:rsid w:val="00BF59C7"/>
    <w:rsid w:val="00BF663E"/>
    <w:rsid w:val="00C03DCB"/>
    <w:rsid w:val="00C04660"/>
    <w:rsid w:val="00C07341"/>
    <w:rsid w:val="00C07C8C"/>
    <w:rsid w:val="00C14190"/>
    <w:rsid w:val="00C14BA5"/>
    <w:rsid w:val="00C168B6"/>
    <w:rsid w:val="00C20C4C"/>
    <w:rsid w:val="00C21065"/>
    <w:rsid w:val="00C352FA"/>
    <w:rsid w:val="00C424A6"/>
    <w:rsid w:val="00C6061B"/>
    <w:rsid w:val="00C60B03"/>
    <w:rsid w:val="00C60FE3"/>
    <w:rsid w:val="00C63285"/>
    <w:rsid w:val="00C66DA8"/>
    <w:rsid w:val="00C70A3C"/>
    <w:rsid w:val="00C70F06"/>
    <w:rsid w:val="00C721BA"/>
    <w:rsid w:val="00C73E0A"/>
    <w:rsid w:val="00C75F94"/>
    <w:rsid w:val="00C77A4C"/>
    <w:rsid w:val="00C845E4"/>
    <w:rsid w:val="00C87C18"/>
    <w:rsid w:val="00C90518"/>
    <w:rsid w:val="00C95A7A"/>
    <w:rsid w:val="00CA3630"/>
    <w:rsid w:val="00CA4F7D"/>
    <w:rsid w:val="00CA696E"/>
    <w:rsid w:val="00CB0302"/>
    <w:rsid w:val="00CB1E27"/>
    <w:rsid w:val="00CB3A63"/>
    <w:rsid w:val="00CB3F5E"/>
    <w:rsid w:val="00CB52AB"/>
    <w:rsid w:val="00CB7E4D"/>
    <w:rsid w:val="00CE2B09"/>
    <w:rsid w:val="00CE6BF3"/>
    <w:rsid w:val="00CF097D"/>
    <w:rsid w:val="00CF1ACE"/>
    <w:rsid w:val="00CF1D1D"/>
    <w:rsid w:val="00CF6268"/>
    <w:rsid w:val="00CF73E3"/>
    <w:rsid w:val="00D020F8"/>
    <w:rsid w:val="00D070C0"/>
    <w:rsid w:val="00D11059"/>
    <w:rsid w:val="00D20BA5"/>
    <w:rsid w:val="00D22B22"/>
    <w:rsid w:val="00D26175"/>
    <w:rsid w:val="00D324BB"/>
    <w:rsid w:val="00D73341"/>
    <w:rsid w:val="00D76AD2"/>
    <w:rsid w:val="00D820E0"/>
    <w:rsid w:val="00D82499"/>
    <w:rsid w:val="00D8251D"/>
    <w:rsid w:val="00D8297A"/>
    <w:rsid w:val="00D85EC2"/>
    <w:rsid w:val="00D91269"/>
    <w:rsid w:val="00D95C95"/>
    <w:rsid w:val="00DA0986"/>
    <w:rsid w:val="00DA3CCE"/>
    <w:rsid w:val="00DB00DD"/>
    <w:rsid w:val="00DB2F66"/>
    <w:rsid w:val="00DB34EE"/>
    <w:rsid w:val="00DB438D"/>
    <w:rsid w:val="00DC4473"/>
    <w:rsid w:val="00DD79EA"/>
    <w:rsid w:val="00DE70EB"/>
    <w:rsid w:val="00DF290E"/>
    <w:rsid w:val="00DF666F"/>
    <w:rsid w:val="00DF7454"/>
    <w:rsid w:val="00DF7E55"/>
    <w:rsid w:val="00E019FC"/>
    <w:rsid w:val="00E03558"/>
    <w:rsid w:val="00E14ECE"/>
    <w:rsid w:val="00E160C3"/>
    <w:rsid w:val="00E20017"/>
    <w:rsid w:val="00E2468D"/>
    <w:rsid w:val="00E2692C"/>
    <w:rsid w:val="00E41D45"/>
    <w:rsid w:val="00E47B20"/>
    <w:rsid w:val="00E62E63"/>
    <w:rsid w:val="00E62F5F"/>
    <w:rsid w:val="00E63984"/>
    <w:rsid w:val="00E7495F"/>
    <w:rsid w:val="00E84569"/>
    <w:rsid w:val="00E92D78"/>
    <w:rsid w:val="00EB63A0"/>
    <w:rsid w:val="00EC2026"/>
    <w:rsid w:val="00EC24C4"/>
    <w:rsid w:val="00EC2730"/>
    <w:rsid w:val="00ED2659"/>
    <w:rsid w:val="00ED290B"/>
    <w:rsid w:val="00ED4EDB"/>
    <w:rsid w:val="00ED5919"/>
    <w:rsid w:val="00EE3E67"/>
    <w:rsid w:val="00EF103B"/>
    <w:rsid w:val="00EF2FA3"/>
    <w:rsid w:val="00F04989"/>
    <w:rsid w:val="00F07290"/>
    <w:rsid w:val="00F113F0"/>
    <w:rsid w:val="00F11964"/>
    <w:rsid w:val="00F23DB6"/>
    <w:rsid w:val="00F2673A"/>
    <w:rsid w:val="00F5629E"/>
    <w:rsid w:val="00F61184"/>
    <w:rsid w:val="00F63865"/>
    <w:rsid w:val="00F71B81"/>
    <w:rsid w:val="00F72798"/>
    <w:rsid w:val="00F77063"/>
    <w:rsid w:val="00F8039D"/>
    <w:rsid w:val="00F83BFE"/>
    <w:rsid w:val="00F87004"/>
    <w:rsid w:val="00F96319"/>
    <w:rsid w:val="00FA0C1B"/>
    <w:rsid w:val="00FA1C5E"/>
    <w:rsid w:val="00FA20BC"/>
    <w:rsid w:val="00FA3EDD"/>
    <w:rsid w:val="00FA70C2"/>
    <w:rsid w:val="00FB3BFA"/>
    <w:rsid w:val="00FC5EEB"/>
    <w:rsid w:val="00FC69FE"/>
    <w:rsid w:val="00FD1CD0"/>
    <w:rsid w:val="00FD6784"/>
    <w:rsid w:val="00FE15F0"/>
    <w:rsid w:val="00FE3D86"/>
    <w:rsid w:val="00FE4BF9"/>
    <w:rsid w:val="00FF172E"/>
    <w:rsid w:val="00FF3609"/>
    <w:rsid w:val="00FF5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CA"/>
  </w:style>
  <w:style w:type="paragraph" w:styleId="1">
    <w:name w:val="heading 1"/>
    <w:basedOn w:val="a"/>
    <w:next w:val="a"/>
    <w:link w:val="10"/>
    <w:qFormat/>
    <w:rsid w:val="006F1F98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6F1F98"/>
    <w:pPr>
      <w:keepNext/>
      <w:numPr>
        <w:ilvl w:val="4"/>
        <w:numId w:val="1"/>
      </w:numPr>
      <w:spacing w:after="60" w:line="240" w:lineRule="auto"/>
      <w:outlineLvl w:val="4"/>
    </w:pPr>
    <w:rPr>
      <w:rFonts w:ascii="+Unicode Verdana" w:eastAsia="Times New Roman" w:hAnsi="+Unicode Verdana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F1F9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6F1F98"/>
    <w:rPr>
      <w:rFonts w:ascii="+Unicode Verdana" w:eastAsia="Times New Roman" w:hAnsi="+Unicode Verdana" w:cs="Times New Roman"/>
      <w:sz w:val="32"/>
      <w:szCs w:val="20"/>
      <w:lang w:eastAsia="ar-SA"/>
    </w:rPr>
  </w:style>
  <w:style w:type="character" w:customStyle="1" w:styleId="WW8Num2z0">
    <w:name w:val="WW8Num2z0"/>
    <w:rsid w:val="006F1F98"/>
    <w:rPr>
      <w:sz w:val="28"/>
    </w:rPr>
  </w:style>
  <w:style w:type="character" w:customStyle="1" w:styleId="11">
    <w:name w:val="Основной шрифт абзаца1"/>
    <w:rsid w:val="006F1F98"/>
  </w:style>
  <w:style w:type="character" w:styleId="a4">
    <w:name w:val="page number"/>
    <w:basedOn w:val="11"/>
    <w:rsid w:val="006F1F98"/>
  </w:style>
  <w:style w:type="character" w:styleId="a5">
    <w:name w:val="Strong"/>
    <w:uiPriority w:val="22"/>
    <w:qFormat/>
    <w:rsid w:val="006F1F98"/>
    <w:rPr>
      <w:b/>
      <w:bCs/>
    </w:rPr>
  </w:style>
  <w:style w:type="character" w:styleId="a6">
    <w:name w:val="Emphasis"/>
    <w:qFormat/>
    <w:rsid w:val="006F1F98"/>
    <w:rPr>
      <w:i/>
      <w:iCs/>
    </w:rPr>
  </w:style>
  <w:style w:type="paragraph" w:customStyle="1" w:styleId="a7">
    <w:name w:val="Заголовок"/>
    <w:basedOn w:val="a"/>
    <w:next w:val="a8"/>
    <w:rsid w:val="006F1F98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8">
    <w:name w:val="Body Text"/>
    <w:basedOn w:val="a"/>
    <w:link w:val="a9"/>
    <w:rsid w:val="006F1F98"/>
    <w:pPr>
      <w:suppressAutoHyphens/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6F1F98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aa">
    <w:name w:val="List"/>
    <w:basedOn w:val="a8"/>
    <w:rsid w:val="006F1F98"/>
    <w:rPr>
      <w:rFonts w:cs="Mangal"/>
    </w:rPr>
  </w:style>
  <w:style w:type="paragraph" w:customStyle="1" w:styleId="12">
    <w:name w:val="Название1"/>
    <w:basedOn w:val="a"/>
    <w:rsid w:val="006F1F98"/>
    <w:pPr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6F1F98"/>
    <w:pPr>
      <w:suppressLineNumbers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ar-SA"/>
    </w:rPr>
  </w:style>
  <w:style w:type="paragraph" w:customStyle="1" w:styleId="14">
    <w:name w:val="Название объекта1"/>
    <w:basedOn w:val="a"/>
    <w:next w:val="a"/>
    <w:rsid w:val="006F1F9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b">
    <w:name w:val="footer"/>
    <w:basedOn w:val="a"/>
    <w:link w:val="ac"/>
    <w:rsid w:val="006F1F9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customStyle="1" w:styleId="ac">
    <w:name w:val="Нижний колонтитул Знак"/>
    <w:basedOn w:val="a0"/>
    <w:link w:val="ab"/>
    <w:rsid w:val="006F1F98"/>
    <w:rPr>
      <w:rFonts w:ascii="Times New Roman" w:eastAsia="SimSun" w:hAnsi="Times New Roman" w:cs="Times New Roman"/>
      <w:sz w:val="24"/>
      <w:szCs w:val="24"/>
      <w:lang w:eastAsia="ar-SA"/>
    </w:rPr>
  </w:style>
  <w:style w:type="paragraph" w:customStyle="1" w:styleId="ad">
    <w:name w:val="Содержимое таблицы"/>
    <w:basedOn w:val="a"/>
    <w:rsid w:val="006F1F98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paragraph" w:customStyle="1" w:styleId="ae">
    <w:name w:val="Заголовок таблицы"/>
    <w:basedOn w:val="ad"/>
    <w:rsid w:val="006F1F98"/>
    <w:pPr>
      <w:jc w:val="center"/>
    </w:pPr>
    <w:rPr>
      <w:b/>
      <w:bCs/>
    </w:rPr>
  </w:style>
  <w:style w:type="paragraph" w:customStyle="1" w:styleId="af">
    <w:name w:val="Содержимое врезки"/>
    <w:basedOn w:val="a8"/>
    <w:rsid w:val="006F1F98"/>
  </w:style>
  <w:style w:type="paragraph" w:styleId="af0">
    <w:name w:val="header"/>
    <w:basedOn w:val="a"/>
    <w:link w:val="af1"/>
    <w:uiPriority w:val="99"/>
    <w:rsid w:val="006F1F98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customStyle="1" w:styleId="af1">
    <w:name w:val="Верхний колонтитул Знак"/>
    <w:basedOn w:val="a0"/>
    <w:link w:val="af0"/>
    <w:uiPriority w:val="99"/>
    <w:rsid w:val="006F1F98"/>
    <w:rPr>
      <w:rFonts w:ascii="Times New Roman" w:eastAsia="SimSu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6F1F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FontStyle61">
    <w:name w:val="Font Style61"/>
    <w:uiPriority w:val="99"/>
    <w:rsid w:val="006F1F98"/>
    <w:rPr>
      <w:rFonts w:ascii="Times New Roman" w:hAnsi="Times New Roman" w:cs="Times New Roman"/>
      <w:b/>
      <w:bCs/>
      <w:sz w:val="28"/>
      <w:szCs w:val="28"/>
    </w:rPr>
  </w:style>
  <w:style w:type="paragraph" w:styleId="af2">
    <w:name w:val="List Paragraph"/>
    <w:basedOn w:val="a"/>
    <w:uiPriority w:val="34"/>
    <w:qFormat/>
    <w:rsid w:val="006F1F98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WW8Num3z0">
    <w:name w:val="WW8Num3z0"/>
    <w:rsid w:val="006F1F98"/>
    <w:rPr>
      <w:b w:val="0"/>
      <w:i w:val="0"/>
    </w:rPr>
  </w:style>
  <w:style w:type="character" w:customStyle="1" w:styleId="WW8Num4z0">
    <w:name w:val="WW8Num4z0"/>
    <w:rsid w:val="006F1F98"/>
    <w:rPr>
      <w:sz w:val="28"/>
    </w:rPr>
  </w:style>
  <w:style w:type="character" w:customStyle="1" w:styleId="WW8Num9z0">
    <w:name w:val="WW8Num9z0"/>
    <w:rsid w:val="006F1F98"/>
    <w:rPr>
      <w:sz w:val="28"/>
    </w:rPr>
  </w:style>
  <w:style w:type="character" w:customStyle="1" w:styleId="WW8Num18z1">
    <w:name w:val="WW8Num18z1"/>
    <w:rsid w:val="006F1F98"/>
    <w:rPr>
      <w:rFonts w:ascii="Times New Roman" w:hAnsi="Times New Roman" w:cs="Times New Roman"/>
    </w:rPr>
  </w:style>
  <w:style w:type="character" w:customStyle="1" w:styleId="WW8Num23z0">
    <w:name w:val="WW8Num23z0"/>
    <w:rsid w:val="006F1F98"/>
    <w:rPr>
      <w:b w:val="0"/>
    </w:rPr>
  </w:style>
  <w:style w:type="character" w:customStyle="1" w:styleId="WW8Num24z0">
    <w:name w:val="WW8Num24z0"/>
    <w:rsid w:val="006F1F98"/>
    <w:rPr>
      <w:b w:val="0"/>
    </w:rPr>
  </w:style>
  <w:style w:type="character" w:customStyle="1" w:styleId="WW8Num31z0">
    <w:name w:val="WW8Num31z0"/>
    <w:rsid w:val="006F1F98"/>
    <w:rPr>
      <w:b w:val="0"/>
    </w:rPr>
  </w:style>
  <w:style w:type="character" w:customStyle="1" w:styleId="WW8Num36z1">
    <w:name w:val="WW8Num36z1"/>
    <w:rsid w:val="006F1F98"/>
    <w:rPr>
      <w:rFonts w:ascii="Times New Roman" w:hAnsi="Times New Roman" w:cs="Times New Roman"/>
    </w:rPr>
  </w:style>
  <w:style w:type="paragraph" w:styleId="af3">
    <w:name w:val="Balloon Text"/>
    <w:basedOn w:val="a"/>
    <w:link w:val="af4"/>
    <w:rsid w:val="006F1F98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4">
    <w:name w:val="Текст выноски Знак"/>
    <w:basedOn w:val="a0"/>
    <w:link w:val="af3"/>
    <w:rsid w:val="006F1F9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шрифт абзаца2"/>
    <w:rsid w:val="00754605"/>
  </w:style>
  <w:style w:type="paragraph" w:customStyle="1" w:styleId="15">
    <w:name w:val="Обычный1"/>
    <w:rsid w:val="00754605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fa-IR" w:bidi="fa-IR"/>
    </w:rPr>
  </w:style>
  <w:style w:type="paragraph" w:customStyle="1" w:styleId="20">
    <w:name w:val="Обычный2"/>
    <w:rsid w:val="00754605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styleId="af5">
    <w:name w:val="Hyperlink"/>
    <w:basedOn w:val="a0"/>
    <w:uiPriority w:val="99"/>
    <w:unhideWhenUsed/>
    <w:rsid w:val="00754605"/>
    <w:rPr>
      <w:color w:val="19649B"/>
      <w:sz w:val="24"/>
      <w:szCs w:val="24"/>
      <w:u w:val="single"/>
      <w:bdr w:val="none" w:sz="0" w:space="0" w:color="auto" w:frame="1"/>
      <w:vertAlign w:val="baseline"/>
    </w:rPr>
  </w:style>
  <w:style w:type="paragraph" w:styleId="af6">
    <w:name w:val="Normal (Web)"/>
    <w:basedOn w:val="a"/>
    <w:uiPriority w:val="99"/>
    <w:unhideWhenUsed/>
    <w:rsid w:val="00754605"/>
    <w:pPr>
      <w:spacing w:before="100" w:beforeAutospacing="1" w:after="100" w:afterAutospacing="1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54605"/>
  </w:style>
  <w:style w:type="paragraph" w:styleId="af7">
    <w:name w:val="No Spacing"/>
    <w:uiPriority w:val="1"/>
    <w:qFormat/>
    <w:rsid w:val="0050096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pt">
    <w:name w:val="Обычный + 14 pt"/>
    <w:aliases w:val="по центру,не разреженный на / уплотненный на"/>
    <w:basedOn w:val="a"/>
    <w:rsid w:val="00CA3630"/>
    <w:pPr>
      <w:spacing w:after="0" w:line="240" w:lineRule="auto"/>
      <w:jc w:val="center"/>
    </w:pPr>
    <w:rPr>
      <w:rFonts w:ascii="Times New Roman" w:eastAsia="Times New Roman" w:hAnsi="Times New Roman" w:cs="Times New Roman"/>
      <w:w w:val="8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EE956-C3CD-470B-801D-B2F4C378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12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1</cp:lastModifiedBy>
  <cp:revision>514</cp:revision>
  <cp:lastPrinted>2017-10-10T08:25:00Z</cp:lastPrinted>
  <dcterms:created xsi:type="dcterms:W3CDTF">2014-10-19T10:20:00Z</dcterms:created>
  <dcterms:modified xsi:type="dcterms:W3CDTF">2017-10-13T12:33:00Z</dcterms:modified>
</cp:coreProperties>
</file>